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2EDF30" w14:textId="77777777" w:rsidR="00DC64D4" w:rsidRDefault="00DC64D4" w:rsidP="00014C17">
      <w:pPr>
        <w:spacing w:after="240"/>
        <w:ind w:left="2398"/>
        <w:jc w:val="right"/>
        <w:rPr>
          <w:sz w:val="22"/>
          <w:szCs w:val="22"/>
        </w:rPr>
      </w:pPr>
    </w:p>
    <w:p w14:paraId="50351BEA" w14:textId="77777777" w:rsidR="00DC64D4" w:rsidRDefault="00DC64D4">
      <w:pPr>
        <w:ind w:left="2400"/>
        <w:jc w:val="both"/>
        <w:rPr>
          <w:sz w:val="22"/>
          <w:szCs w:val="22"/>
        </w:rPr>
      </w:pPr>
    </w:p>
    <w:p w14:paraId="207CB401" w14:textId="77777777" w:rsidR="00DC64D4" w:rsidRPr="0051350C" w:rsidRDefault="00DC64D4">
      <w:pPr>
        <w:ind w:left="2400"/>
        <w:jc w:val="both"/>
        <w:rPr>
          <w:sz w:val="20"/>
          <w:szCs w:val="20"/>
        </w:rPr>
      </w:pPr>
    </w:p>
    <w:p w14:paraId="6B125597" w14:textId="77777777" w:rsidR="00DC64D4" w:rsidRPr="0051350C" w:rsidRDefault="00037425" w:rsidP="00037425">
      <w:pPr>
        <w:spacing w:line="240" w:lineRule="atLeast"/>
        <w:ind w:left="284"/>
        <w:jc w:val="right"/>
        <w:rPr>
          <w:rFonts w:ascii="Futura Std Book" w:hAnsi="Futura Std Book" w:cs="Futura Std Book"/>
          <w:iCs/>
          <w:sz w:val="20"/>
          <w:szCs w:val="20"/>
        </w:rPr>
      </w:pPr>
      <w:r w:rsidRPr="0051350C">
        <w:rPr>
          <w:rFonts w:ascii="Futura Std Book" w:hAnsi="Futura Std Book" w:cs="Futura Std Book"/>
          <w:iCs/>
          <w:sz w:val="20"/>
          <w:szCs w:val="20"/>
        </w:rPr>
        <w:t xml:space="preserve">Le </w:t>
      </w:r>
      <w:r w:rsidR="00F4664B">
        <w:rPr>
          <w:rFonts w:ascii="Futura Std Book" w:hAnsi="Futura Std Book" w:cs="Futura Std Book"/>
          <w:iCs/>
          <w:sz w:val="20"/>
          <w:szCs w:val="20"/>
        </w:rPr>
        <w:t>24/11</w:t>
      </w:r>
      <w:r w:rsidR="0051350C" w:rsidRPr="0051350C">
        <w:rPr>
          <w:rFonts w:ascii="Futura Std Book" w:hAnsi="Futura Std Book" w:cs="Futura Std Book"/>
          <w:iCs/>
          <w:sz w:val="20"/>
          <w:szCs w:val="20"/>
        </w:rPr>
        <w:t>/2025</w:t>
      </w:r>
    </w:p>
    <w:p w14:paraId="396A69C8" w14:textId="77777777" w:rsidR="00DC64D4" w:rsidRPr="0051350C" w:rsidRDefault="00DC64D4" w:rsidP="0051350C">
      <w:pPr>
        <w:spacing w:line="240" w:lineRule="atLeast"/>
        <w:ind w:left="284" w:right="254"/>
        <w:jc w:val="both"/>
        <w:rPr>
          <w:rFonts w:ascii="Futura Std Book" w:hAnsi="Futura Std Book" w:cs="Futura Std Book"/>
          <w:iCs/>
          <w:sz w:val="20"/>
          <w:szCs w:val="20"/>
        </w:rPr>
      </w:pPr>
    </w:p>
    <w:p w14:paraId="4268F519" w14:textId="77777777" w:rsidR="00DC64D4" w:rsidRPr="0051350C" w:rsidRDefault="00DC64D4" w:rsidP="0051350C">
      <w:pPr>
        <w:spacing w:line="240" w:lineRule="atLeast"/>
        <w:ind w:left="284" w:right="254"/>
        <w:jc w:val="both"/>
        <w:rPr>
          <w:rFonts w:ascii="Futura Std Book" w:hAnsi="Futura Std Book" w:cs="Futura Std Book"/>
          <w:iCs/>
          <w:sz w:val="20"/>
          <w:szCs w:val="20"/>
        </w:rPr>
      </w:pPr>
    </w:p>
    <w:p w14:paraId="4F8F98F2" w14:textId="77777777" w:rsidR="005C7A73" w:rsidRPr="0051350C" w:rsidRDefault="005C7A73" w:rsidP="0051350C">
      <w:pPr>
        <w:spacing w:line="240" w:lineRule="atLeast"/>
        <w:ind w:left="0" w:right="254"/>
        <w:rPr>
          <w:rFonts w:ascii="Futura Std Book" w:hAnsi="Futura Std Book" w:cs="Futura Std Book"/>
          <w:b/>
          <w:bCs/>
          <w:iCs/>
          <w:color w:val="auto"/>
          <w:sz w:val="28"/>
          <w:szCs w:val="28"/>
        </w:rPr>
      </w:pPr>
    </w:p>
    <w:p w14:paraId="52EB6616" w14:textId="77777777" w:rsidR="00431D1E" w:rsidRPr="0051350C" w:rsidRDefault="00187E02" w:rsidP="0051350C">
      <w:pPr>
        <w:ind w:right="254"/>
        <w:jc w:val="center"/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</w:pPr>
      <w:bookmarkStart w:id="0" w:name="_Hlk127798653"/>
      <w:r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>Avenant n°</w:t>
      </w:r>
      <w:r w:rsidR="0051350C"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>3</w:t>
      </w:r>
      <w:r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 xml:space="preserve"> à l’a</w:t>
      </w:r>
      <w:r w:rsidR="005C7A73"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 xml:space="preserve">ccord d’Entreprise </w:t>
      </w:r>
      <w:r w:rsidR="00431D1E"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>formalisant la mise en place du travail de nuit</w:t>
      </w:r>
      <w:r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 xml:space="preserve">, </w:t>
      </w:r>
      <w:r w:rsidR="00431D1E" w:rsidRPr="0051350C">
        <w:rPr>
          <w:rFonts w:ascii="Futura Std Book" w:hAnsi="Futura Std Book" w:cs="Futura Std Book"/>
          <w:b/>
          <w:bCs/>
          <w:iCs/>
          <w:color w:val="auto"/>
          <w:sz w:val="32"/>
          <w:szCs w:val="32"/>
        </w:rPr>
        <w:t>en date du 21/02/2005</w:t>
      </w:r>
    </w:p>
    <w:bookmarkEnd w:id="0"/>
    <w:p w14:paraId="2BB84298" w14:textId="77777777" w:rsidR="00DC64D4" w:rsidRPr="0051350C" w:rsidRDefault="00DC64D4" w:rsidP="0051350C">
      <w:pPr>
        <w:spacing w:line="240" w:lineRule="atLeast"/>
        <w:ind w:left="284" w:right="254"/>
        <w:jc w:val="center"/>
        <w:rPr>
          <w:rFonts w:ascii="Futura Std Book" w:hAnsi="Futura Std Book" w:cs="Futura Std Book"/>
          <w:iCs/>
          <w:sz w:val="20"/>
          <w:szCs w:val="20"/>
        </w:rPr>
      </w:pPr>
    </w:p>
    <w:p w14:paraId="56DF8A93" w14:textId="77777777" w:rsidR="0051350C" w:rsidRDefault="0051350C" w:rsidP="0051350C">
      <w:pPr>
        <w:pStyle w:val="Corpsdetexte"/>
        <w:ind w:right="254"/>
        <w:jc w:val="both"/>
        <w:rPr>
          <w:rFonts w:ascii="Futura Std Book" w:hAnsi="Futura Std Book"/>
          <w:b/>
          <w:sz w:val="20"/>
          <w:szCs w:val="20"/>
        </w:rPr>
      </w:pPr>
    </w:p>
    <w:p w14:paraId="58D3FC92" w14:textId="77777777" w:rsidR="0051350C" w:rsidRPr="0051350C" w:rsidRDefault="0051350C" w:rsidP="0051350C">
      <w:pPr>
        <w:pStyle w:val="Corpsdetexte"/>
        <w:ind w:right="254"/>
        <w:jc w:val="both"/>
        <w:rPr>
          <w:rFonts w:ascii="Futura Std Book" w:hAnsi="Futura Std Book"/>
          <w:bCs/>
          <w:sz w:val="20"/>
          <w:szCs w:val="20"/>
        </w:rPr>
      </w:pPr>
      <w:r w:rsidRPr="0051350C">
        <w:rPr>
          <w:rFonts w:ascii="Futura Std Book" w:hAnsi="Futura Std Book"/>
          <w:b/>
          <w:sz w:val="20"/>
          <w:szCs w:val="20"/>
        </w:rPr>
        <w:t>L’Association ANRAS,</w:t>
      </w:r>
      <w:r w:rsidRPr="0051350C">
        <w:rPr>
          <w:rFonts w:ascii="Futura Std Book" w:hAnsi="Futura Std Book"/>
          <w:bCs/>
          <w:sz w:val="20"/>
          <w:szCs w:val="20"/>
        </w:rPr>
        <w:t xml:space="preserve"> Association Nationale de Recherche et d’Action Solidaire, Association Loi 1901, SIREN N°305 874 117, dont le siège social est situé sis 3, Chemin du Chêne Vert à FLOURENS (31130)</w:t>
      </w:r>
    </w:p>
    <w:p w14:paraId="578D5EB4" w14:textId="77777777" w:rsidR="0051350C" w:rsidRPr="0051350C" w:rsidRDefault="0051350C" w:rsidP="0051350C">
      <w:pPr>
        <w:pStyle w:val="Titre1"/>
        <w:spacing w:before="197" w:line="245" w:lineRule="exact"/>
        <w:ind w:right="254"/>
        <w:jc w:val="right"/>
        <w:rPr>
          <w:rFonts w:ascii="Futura Std Book" w:hAnsi="Futura Std Book"/>
          <w:b w:val="0"/>
          <w:i/>
        </w:rPr>
      </w:pPr>
      <w:r w:rsidRPr="0051350C">
        <w:rPr>
          <w:rFonts w:ascii="Futura Std Book" w:hAnsi="Futura Std Book"/>
          <w:b w:val="0"/>
          <w:i/>
        </w:rPr>
        <w:t>Ci-après dénommée « L’Association »</w:t>
      </w:r>
    </w:p>
    <w:p w14:paraId="65770E48" w14:textId="77777777" w:rsidR="0051350C" w:rsidRPr="0051350C" w:rsidRDefault="0051350C" w:rsidP="0051350C">
      <w:pPr>
        <w:spacing w:line="245" w:lineRule="exact"/>
        <w:ind w:right="254"/>
        <w:jc w:val="right"/>
        <w:rPr>
          <w:rFonts w:ascii="Futura Std Book" w:hAnsi="Futura Std Book"/>
          <w:b/>
          <w:i/>
          <w:sz w:val="20"/>
          <w:szCs w:val="20"/>
        </w:rPr>
      </w:pPr>
      <w:r w:rsidRPr="0051350C">
        <w:rPr>
          <w:rFonts w:ascii="Futura Std Book" w:hAnsi="Futura Std Book"/>
          <w:b/>
          <w:i/>
          <w:sz w:val="20"/>
          <w:szCs w:val="20"/>
        </w:rPr>
        <w:t>D’UNE PART</w:t>
      </w:r>
    </w:p>
    <w:p w14:paraId="236BD9C4" w14:textId="77777777" w:rsidR="0051350C" w:rsidRPr="0051350C" w:rsidRDefault="0051350C" w:rsidP="0051350C">
      <w:pPr>
        <w:pStyle w:val="Corpsdetexte"/>
        <w:spacing w:before="11"/>
        <w:ind w:right="254"/>
        <w:rPr>
          <w:rFonts w:ascii="Futura Std Book" w:hAnsi="Futura Std Book"/>
          <w:b/>
          <w:sz w:val="20"/>
          <w:szCs w:val="20"/>
        </w:rPr>
      </w:pPr>
    </w:p>
    <w:p w14:paraId="7B8E0679" w14:textId="77777777" w:rsidR="0051350C" w:rsidRPr="0051350C" w:rsidRDefault="0051350C" w:rsidP="0051350C">
      <w:pPr>
        <w:spacing w:before="1"/>
        <w:ind w:left="216" w:right="254"/>
        <w:jc w:val="both"/>
        <w:rPr>
          <w:rFonts w:ascii="Futura Std Book" w:hAnsi="Futura Std Book"/>
          <w:b/>
          <w:sz w:val="20"/>
          <w:szCs w:val="20"/>
          <w:u w:val="single"/>
        </w:rPr>
      </w:pPr>
      <w:r w:rsidRPr="0051350C">
        <w:rPr>
          <w:rFonts w:ascii="Futura Std Book" w:hAnsi="Futura Std Book"/>
          <w:b/>
          <w:sz w:val="20"/>
          <w:szCs w:val="20"/>
          <w:u w:val="single"/>
        </w:rPr>
        <w:t>ET</w:t>
      </w:r>
    </w:p>
    <w:p w14:paraId="129B3ABC" w14:textId="77777777" w:rsidR="0051350C" w:rsidRPr="0051350C" w:rsidRDefault="0051350C" w:rsidP="0051350C">
      <w:pPr>
        <w:spacing w:before="100"/>
        <w:ind w:left="216" w:right="254"/>
        <w:jc w:val="both"/>
        <w:rPr>
          <w:rFonts w:ascii="Futura Std Book" w:hAnsi="Futura Std Book"/>
          <w:b/>
          <w:sz w:val="20"/>
          <w:szCs w:val="20"/>
        </w:rPr>
      </w:pPr>
      <w:r w:rsidRPr="0051350C">
        <w:rPr>
          <w:rFonts w:ascii="Futura Std Book" w:hAnsi="Futura Std Book"/>
          <w:b/>
          <w:sz w:val="20"/>
          <w:szCs w:val="20"/>
        </w:rPr>
        <w:t>Les organisations syndicales représentatives, représentées par les délégués syndicaux centraux d’entreprise,</w:t>
      </w:r>
    </w:p>
    <w:p w14:paraId="6828EBA0" w14:textId="77777777" w:rsidR="0051350C" w:rsidRPr="0051350C" w:rsidRDefault="0051350C" w:rsidP="0051350C">
      <w:pPr>
        <w:spacing w:before="100" w:after="160" w:line="259" w:lineRule="auto"/>
        <w:ind w:left="216" w:right="254"/>
        <w:jc w:val="both"/>
        <w:rPr>
          <w:rFonts w:ascii="Futura Std Book" w:hAnsi="Futura Std Book"/>
          <w:b/>
          <w:sz w:val="20"/>
          <w:szCs w:val="20"/>
        </w:rPr>
      </w:pPr>
    </w:p>
    <w:p w14:paraId="04E45536" w14:textId="77777777" w:rsidR="0051350C" w:rsidRPr="0051350C" w:rsidRDefault="0051350C" w:rsidP="0051350C">
      <w:pPr>
        <w:numPr>
          <w:ilvl w:val="0"/>
          <w:numId w:val="30"/>
        </w:numPr>
        <w:suppressAutoHyphens w:val="0"/>
        <w:spacing w:before="100" w:after="160" w:line="259" w:lineRule="auto"/>
        <w:ind w:right="254"/>
        <w:jc w:val="both"/>
        <w:rPr>
          <w:rFonts w:ascii="Futura Std Book" w:hAnsi="Futura Std Book"/>
          <w:bCs/>
          <w:sz w:val="20"/>
          <w:szCs w:val="20"/>
        </w:rPr>
      </w:pPr>
      <w:r w:rsidRPr="0051350C">
        <w:rPr>
          <w:rFonts w:ascii="Futura Std Book" w:hAnsi="Futura Std Book"/>
          <w:bCs/>
          <w:sz w:val="20"/>
          <w:szCs w:val="20"/>
        </w:rPr>
        <w:t xml:space="preserve">C.F.E. - C.G.C </w:t>
      </w:r>
    </w:p>
    <w:p w14:paraId="46A5A44D" w14:textId="77777777" w:rsidR="0051350C" w:rsidRPr="0051350C" w:rsidRDefault="0051350C" w:rsidP="0051350C">
      <w:pPr>
        <w:numPr>
          <w:ilvl w:val="0"/>
          <w:numId w:val="30"/>
        </w:numPr>
        <w:suppressAutoHyphens w:val="0"/>
        <w:spacing w:before="100" w:after="160" w:line="259" w:lineRule="auto"/>
        <w:ind w:right="254"/>
        <w:jc w:val="both"/>
        <w:rPr>
          <w:rFonts w:ascii="Futura Std Book" w:hAnsi="Futura Std Book"/>
          <w:bCs/>
          <w:sz w:val="20"/>
          <w:szCs w:val="20"/>
        </w:rPr>
      </w:pPr>
      <w:r w:rsidRPr="0051350C">
        <w:rPr>
          <w:rFonts w:ascii="Futura Std Book" w:hAnsi="Futura Std Book"/>
          <w:bCs/>
          <w:sz w:val="20"/>
          <w:szCs w:val="20"/>
        </w:rPr>
        <w:t>C.G.T.</w:t>
      </w:r>
    </w:p>
    <w:p w14:paraId="5B9CF3D7" w14:textId="77777777" w:rsidR="0051350C" w:rsidRPr="0051350C" w:rsidRDefault="0051350C" w:rsidP="0051350C">
      <w:pPr>
        <w:numPr>
          <w:ilvl w:val="0"/>
          <w:numId w:val="30"/>
        </w:numPr>
        <w:suppressAutoHyphens w:val="0"/>
        <w:spacing w:before="100" w:after="160" w:line="259" w:lineRule="auto"/>
        <w:ind w:right="254"/>
        <w:jc w:val="both"/>
        <w:rPr>
          <w:rFonts w:ascii="Futura Std Book" w:hAnsi="Futura Std Book"/>
          <w:bCs/>
          <w:sz w:val="20"/>
          <w:szCs w:val="20"/>
        </w:rPr>
      </w:pPr>
      <w:r w:rsidRPr="0051350C">
        <w:rPr>
          <w:rFonts w:ascii="Futura Std Book" w:hAnsi="Futura Std Book"/>
          <w:bCs/>
          <w:sz w:val="20"/>
          <w:szCs w:val="20"/>
        </w:rPr>
        <w:t>Sud Santé Sociaux</w:t>
      </w:r>
    </w:p>
    <w:p w14:paraId="2F435F17" w14:textId="77777777" w:rsidR="0051350C" w:rsidRPr="0051350C" w:rsidRDefault="0051350C" w:rsidP="0051350C">
      <w:pPr>
        <w:pStyle w:val="Titre1"/>
        <w:ind w:right="254"/>
        <w:jc w:val="right"/>
        <w:rPr>
          <w:rFonts w:ascii="Futura Std Book" w:hAnsi="Futura Std Book"/>
          <w:i/>
        </w:rPr>
      </w:pPr>
      <w:r w:rsidRPr="0051350C">
        <w:rPr>
          <w:rFonts w:ascii="Futura Std Book" w:hAnsi="Futura Std Book"/>
          <w:i/>
        </w:rPr>
        <w:t>D’AUTRE PART</w:t>
      </w:r>
    </w:p>
    <w:p w14:paraId="46A3C2FB" w14:textId="77777777" w:rsidR="0051350C" w:rsidRPr="0051350C" w:rsidRDefault="0051350C" w:rsidP="0051350C">
      <w:pPr>
        <w:spacing w:after="200" w:line="276" w:lineRule="auto"/>
        <w:ind w:left="0" w:right="254"/>
        <w:rPr>
          <w:rFonts w:ascii="Futura Std Book" w:hAnsi="Futura Std Book" w:cs="Futura Std Book"/>
          <w:iCs/>
          <w:sz w:val="20"/>
          <w:szCs w:val="20"/>
        </w:rPr>
      </w:pPr>
    </w:p>
    <w:p w14:paraId="137BF7EB" w14:textId="77777777" w:rsidR="001751E1" w:rsidRPr="0051350C" w:rsidRDefault="005C7A73" w:rsidP="0051350C">
      <w:pPr>
        <w:spacing w:after="200" w:line="276" w:lineRule="auto"/>
        <w:ind w:right="254"/>
        <w:jc w:val="center"/>
        <w:rPr>
          <w:rFonts w:ascii="Futura Std Book" w:hAnsi="Futura Std Book" w:cs="Futura Std Book"/>
          <w:b/>
          <w:iCs/>
          <w:sz w:val="20"/>
          <w:szCs w:val="20"/>
          <w:u w:val="single"/>
        </w:rPr>
      </w:pPr>
      <w:r w:rsidRPr="0051350C">
        <w:rPr>
          <w:rFonts w:ascii="Futura Std Book" w:hAnsi="Futura Std Book" w:cs="Futura Std Book"/>
          <w:b/>
          <w:iCs/>
          <w:sz w:val="20"/>
          <w:szCs w:val="20"/>
          <w:u w:val="single"/>
        </w:rPr>
        <w:t>Il a été convenu ce qui suit</w:t>
      </w:r>
      <w:r w:rsidR="0016515F" w:rsidRPr="0051350C">
        <w:rPr>
          <w:rFonts w:ascii="Futura Std Book" w:hAnsi="Futura Std Book" w:cs="Futura Std Book"/>
          <w:b/>
          <w:iCs/>
          <w:sz w:val="20"/>
          <w:szCs w:val="20"/>
          <w:u w:val="single"/>
        </w:rPr>
        <w:t> :</w:t>
      </w:r>
    </w:p>
    <w:p w14:paraId="15E2B8F5" w14:textId="77777777" w:rsidR="004F606B" w:rsidRPr="0051350C" w:rsidRDefault="004F606B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</w:rPr>
      </w:pPr>
      <w:r w:rsidRPr="0051350C">
        <w:rPr>
          <w:rFonts w:ascii="Futura Std Book" w:hAnsi="Futura Std Book" w:cs="Calibri"/>
          <w:b/>
          <w:bCs/>
          <w:sz w:val="20"/>
          <w:szCs w:val="20"/>
        </w:rPr>
        <w:t>PRÉAMBULE</w:t>
      </w:r>
    </w:p>
    <w:p w14:paraId="35DE4687" w14:textId="77777777" w:rsidR="00FA28E1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</w:rPr>
      </w:pPr>
    </w:p>
    <w:p w14:paraId="2B447360" w14:textId="77777777" w:rsidR="00FA28E1" w:rsidRPr="0051350C" w:rsidRDefault="00431D1E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sz w:val="20"/>
          <w:szCs w:val="20"/>
        </w:rPr>
      </w:pPr>
      <w:r w:rsidRPr="0051350C">
        <w:rPr>
          <w:rFonts w:ascii="Futura Std Book" w:hAnsi="Futura Std Book" w:cs="Calibri"/>
          <w:sz w:val="20"/>
          <w:szCs w:val="20"/>
        </w:rPr>
        <w:t xml:space="preserve">Les parties signataires ont souhaité par ce présent avenant </w:t>
      </w:r>
      <w:r w:rsidR="00FA28E1" w:rsidRPr="0051350C">
        <w:rPr>
          <w:rFonts w:ascii="Futura Std Book" w:hAnsi="Futura Std Book" w:cs="Calibri"/>
          <w:sz w:val="20"/>
          <w:szCs w:val="20"/>
        </w:rPr>
        <w:t xml:space="preserve">porter un intérêt particulier au travail de nuit et à la possibilité d’en </w:t>
      </w:r>
      <w:r w:rsidRPr="0051350C">
        <w:rPr>
          <w:rFonts w:ascii="Futura Std Book" w:hAnsi="Futura Std Book" w:cs="Calibri"/>
          <w:sz w:val="20"/>
          <w:szCs w:val="20"/>
        </w:rPr>
        <w:t>faciliter l’organisation</w:t>
      </w:r>
      <w:r w:rsidR="00FA28E1" w:rsidRPr="0051350C">
        <w:rPr>
          <w:rFonts w:ascii="Futura Std Book" w:hAnsi="Futura Std Book" w:cs="Calibri"/>
          <w:sz w:val="20"/>
          <w:szCs w:val="20"/>
        </w:rPr>
        <w:t>.</w:t>
      </w:r>
    </w:p>
    <w:p w14:paraId="7C0AE48A" w14:textId="77777777" w:rsidR="0051350C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sz w:val="20"/>
          <w:szCs w:val="20"/>
        </w:rPr>
      </w:pPr>
      <w:r w:rsidRPr="0051350C">
        <w:rPr>
          <w:rFonts w:ascii="Futura Std Book" w:hAnsi="Futura Std Book" w:cs="Calibri"/>
          <w:sz w:val="20"/>
          <w:szCs w:val="20"/>
        </w:rPr>
        <w:t xml:space="preserve">Ces dispositions ont vocation à s’appliquer à tous les travailleurs de nuit tels que définis dans l’accord d’entreprise sur le travail de nuit en date du 21 février 2005, quelle que soit la filière. </w:t>
      </w:r>
    </w:p>
    <w:p w14:paraId="48EE8AF4" w14:textId="77777777" w:rsidR="00037425" w:rsidRPr="0051350C" w:rsidRDefault="00037425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  <w:u w:val="single"/>
        </w:rPr>
      </w:pPr>
    </w:p>
    <w:p w14:paraId="02558032" w14:textId="77777777" w:rsidR="00BB6F69" w:rsidRPr="0051350C" w:rsidRDefault="00BB6F69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  <w:u w:val="single"/>
        </w:rPr>
      </w:pPr>
      <w:r w:rsidRPr="0051350C">
        <w:rPr>
          <w:rFonts w:ascii="Futura Std Book" w:hAnsi="Futura Std Book" w:cs="Calibri"/>
          <w:b/>
          <w:bCs/>
          <w:sz w:val="20"/>
          <w:szCs w:val="20"/>
          <w:u w:val="single"/>
        </w:rPr>
        <w:t>Article 1 : CHAMP D’APPLICATION DE L’ACCORD</w:t>
      </w:r>
    </w:p>
    <w:p w14:paraId="2523B191" w14:textId="77777777" w:rsidR="00FA28E1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  <w:u w:val="single"/>
        </w:rPr>
      </w:pPr>
    </w:p>
    <w:p w14:paraId="655FD261" w14:textId="77777777" w:rsidR="00BB6F69" w:rsidRDefault="00223022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sz w:val="20"/>
          <w:szCs w:val="20"/>
        </w:rPr>
      </w:pPr>
      <w:r w:rsidRPr="0051350C">
        <w:rPr>
          <w:rFonts w:ascii="Futura Std Book" w:hAnsi="Futura Std Book" w:cs="Calibri"/>
          <w:sz w:val="20"/>
          <w:szCs w:val="20"/>
        </w:rPr>
        <w:t xml:space="preserve">Le présent accord s’applique à l’ensemble des </w:t>
      </w:r>
      <w:r w:rsidR="00431D1E" w:rsidRPr="0051350C">
        <w:rPr>
          <w:rFonts w:ascii="Futura Std Book" w:hAnsi="Futura Std Book" w:cs="Calibri"/>
          <w:sz w:val="20"/>
          <w:szCs w:val="20"/>
        </w:rPr>
        <w:t>travailleurs de nuit</w:t>
      </w:r>
      <w:r w:rsidR="00187E02" w:rsidRPr="0051350C">
        <w:rPr>
          <w:rFonts w:ascii="Futura Std Book" w:hAnsi="Futura Std Book" w:cs="Calibri"/>
          <w:sz w:val="20"/>
          <w:szCs w:val="20"/>
        </w:rPr>
        <w:t>.</w:t>
      </w:r>
      <w:r w:rsidR="00431D1E" w:rsidRPr="0051350C">
        <w:rPr>
          <w:rFonts w:ascii="Futura Std Book" w:hAnsi="Futura Std Book" w:cs="Calibri"/>
          <w:sz w:val="20"/>
          <w:szCs w:val="20"/>
        </w:rPr>
        <w:t xml:space="preserve"> </w:t>
      </w:r>
      <w:r w:rsidRPr="0051350C">
        <w:rPr>
          <w:rFonts w:ascii="Futura Std Book" w:hAnsi="Futura Std Book" w:cs="Calibri"/>
          <w:sz w:val="20"/>
          <w:szCs w:val="20"/>
        </w:rPr>
        <w:t xml:space="preserve"> </w:t>
      </w:r>
    </w:p>
    <w:p w14:paraId="2816C7C1" w14:textId="77777777" w:rsidR="0051350C" w:rsidRPr="0051350C" w:rsidRDefault="0051350C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sz w:val="20"/>
          <w:szCs w:val="20"/>
        </w:rPr>
      </w:pPr>
    </w:p>
    <w:p w14:paraId="0CF9FBE7" w14:textId="77777777" w:rsidR="00037425" w:rsidRPr="0051350C" w:rsidRDefault="00037425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sz w:val="20"/>
          <w:szCs w:val="20"/>
        </w:rPr>
      </w:pPr>
    </w:p>
    <w:p w14:paraId="6D4176A7" w14:textId="77777777" w:rsidR="00431D1E" w:rsidRPr="0051350C" w:rsidRDefault="00BB6F69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  <w:u w:val="single"/>
        </w:rPr>
      </w:pPr>
      <w:r w:rsidRPr="0051350C">
        <w:rPr>
          <w:rFonts w:ascii="Futura Std Book" w:hAnsi="Futura Std Book" w:cs="Calibri"/>
          <w:b/>
          <w:bCs/>
          <w:sz w:val="20"/>
          <w:szCs w:val="20"/>
          <w:u w:val="single"/>
        </w:rPr>
        <w:t xml:space="preserve">Article 2 : </w:t>
      </w:r>
      <w:r w:rsidR="00431D1E" w:rsidRPr="0051350C">
        <w:rPr>
          <w:rFonts w:ascii="Futura Std Book" w:hAnsi="Futura Std Book" w:cs="Calibri"/>
          <w:b/>
          <w:bCs/>
          <w:sz w:val="20"/>
          <w:szCs w:val="20"/>
          <w:u w:val="single"/>
        </w:rPr>
        <w:t xml:space="preserve">MAXIMUM HEBDOMADAIRE </w:t>
      </w:r>
    </w:p>
    <w:p w14:paraId="0371C52E" w14:textId="77777777" w:rsidR="00FA28E1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bCs/>
          <w:sz w:val="20"/>
          <w:szCs w:val="20"/>
          <w:u w:val="single"/>
        </w:rPr>
      </w:pPr>
    </w:p>
    <w:p w14:paraId="3EA62764" w14:textId="77777777" w:rsidR="00223022" w:rsidRPr="0051350C" w:rsidRDefault="00431D1E" w:rsidP="0051350C">
      <w:pPr>
        <w:ind w:right="254"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lastRenderedPageBreak/>
        <w:t>La durée maximale hebdomadaire est portée à 44 heures. Cette disposition correspond aux limites hebdomadaire</w:t>
      </w:r>
      <w:r w:rsidR="00FA28E1" w:rsidRPr="0051350C">
        <w:rPr>
          <w:rFonts w:ascii="Futura Std Book" w:hAnsi="Futura Std Book"/>
          <w:sz w:val="20"/>
          <w:szCs w:val="20"/>
        </w:rPr>
        <w:t>s</w:t>
      </w:r>
      <w:r w:rsidRPr="0051350C">
        <w:rPr>
          <w:rFonts w:ascii="Futura Std Book" w:hAnsi="Futura Std Book"/>
          <w:sz w:val="20"/>
          <w:szCs w:val="20"/>
        </w:rPr>
        <w:t xml:space="preserve"> telles que définies par l’accord de branche 2002-01 du 17 avril 2002 visant à mettre en place le travail de </w:t>
      </w:r>
      <w:r w:rsidR="00187E02" w:rsidRPr="0051350C">
        <w:rPr>
          <w:rFonts w:ascii="Futura Std Book" w:hAnsi="Futura Std Book"/>
          <w:sz w:val="20"/>
          <w:szCs w:val="20"/>
        </w:rPr>
        <w:t>nuit, modifié</w:t>
      </w:r>
      <w:r w:rsidRPr="0051350C">
        <w:rPr>
          <w:rFonts w:ascii="Futura Std Book" w:hAnsi="Futura Std Book"/>
          <w:sz w:val="20"/>
          <w:szCs w:val="20"/>
        </w:rPr>
        <w:t xml:space="preserve"> par l’avenant n°1 du 19 avril 2007</w:t>
      </w:r>
      <w:r w:rsidR="008227A1" w:rsidRPr="0051350C">
        <w:rPr>
          <w:rFonts w:ascii="Futura Std Book" w:hAnsi="Futura Std Book"/>
          <w:sz w:val="20"/>
          <w:szCs w:val="20"/>
        </w:rPr>
        <w:t>.</w:t>
      </w:r>
    </w:p>
    <w:p w14:paraId="0741EB38" w14:textId="77777777" w:rsidR="0051350C" w:rsidRPr="0051350C" w:rsidRDefault="0051350C" w:rsidP="0051350C">
      <w:pPr>
        <w:ind w:right="254"/>
        <w:jc w:val="both"/>
        <w:rPr>
          <w:rFonts w:ascii="Futura Std Book" w:hAnsi="Futura Std Book"/>
          <w:sz w:val="20"/>
          <w:szCs w:val="20"/>
        </w:rPr>
      </w:pPr>
    </w:p>
    <w:p w14:paraId="06E96630" w14:textId="77777777" w:rsidR="00431D1E" w:rsidRPr="0051350C" w:rsidRDefault="00690208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smallCaps/>
          <w:sz w:val="20"/>
          <w:szCs w:val="20"/>
          <w:u w:val="single"/>
        </w:rPr>
      </w:pPr>
      <w:r w:rsidRPr="0051350C">
        <w:rPr>
          <w:rFonts w:ascii="Futura Std Book" w:hAnsi="Futura Std Book" w:cs="Calibri"/>
          <w:b/>
          <w:sz w:val="20"/>
          <w:szCs w:val="20"/>
          <w:u w:val="single"/>
        </w:rPr>
        <w:t xml:space="preserve">Article </w:t>
      </w:r>
      <w:r w:rsidR="00223022" w:rsidRPr="0051350C">
        <w:rPr>
          <w:rFonts w:ascii="Futura Std Book" w:hAnsi="Futura Std Book" w:cs="Calibri"/>
          <w:b/>
          <w:sz w:val="20"/>
          <w:szCs w:val="20"/>
          <w:u w:val="single"/>
        </w:rPr>
        <w:t>3</w:t>
      </w:r>
      <w:r w:rsidRPr="0051350C">
        <w:rPr>
          <w:rFonts w:ascii="Futura Std Book" w:hAnsi="Futura Std Book" w:cs="Calibri"/>
          <w:b/>
          <w:sz w:val="20"/>
          <w:szCs w:val="20"/>
          <w:u w:val="single"/>
        </w:rPr>
        <w:t> :</w:t>
      </w:r>
      <w:r w:rsidR="00037425" w:rsidRPr="0051350C">
        <w:rPr>
          <w:rFonts w:ascii="Futura Std Book" w:hAnsi="Futura Std Book" w:cs="Calibri"/>
          <w:b/>
          <w:sz w:val="20"/>
          <w:szCs w:val="20"/>
          <w:u w:val="single"/>
        </w:rPr>
        <w:t xml:space="preserve"> </w:t>
      </w:r>
      <w:r w:rsidR="00037425" w:rsidRPr="0051350C">
        <w:rPr>
          <w:rFonts w:ascii="Futura Std Book" w:hAnsi="Futura Std Book" w:cs="Calibri"/>
          <w:b/>
          <w:smallCaps/>
          <w:sz w:val="20"/>
          <w:szCs w:val="20"/>
          <w:u w:val="single"/>
        </w:rPr>
        <w:t>DUREE DE L’ACCORD ET ENTREE EN VIGUEUR</w:t>
      </w:r>
    </w:p>
    <w:p w14:paraId="430204AC" w14:textId="77777777" w:rsidR="00FA28E1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smallCaps/>
          <w:sz w:val="20"/>
          <w:szCs w:val="20"/>
          <w:u w:val="single"/>
        </w:rPr>
      </w:pPr>
    </w:p>
    <w:p w14:paraId="3F7A0E08" w14:textId="77777777" w:rsidR="00690208" w:rsidRPr="0051350C" w:rsidRDefault="00431D1E" w:rsidP="0051350C">
      <w:pPr>
        <w:ind w:right="254"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 xml:space="preserve">Le présent accord </w:t>
      </w:r>
      <w:r w:rsidR="0051350C" w:rsidRPr="0051350C">
        <w:rPr>
          <w:rFonts w:ascii="Futura Std Book" w:hAnsi="Futura Std Book"/>
          <w:sz w:val="20"/>
          <w:szCs w:val="20"/>
        </w:rPr>
        <w:t>s’appliquera à compter du 1</w:t>
      </w:r>
      <w:r w:rsidR="0051350C" w:rsidRPr="0051350C">
        <w:rPr>
          <w:rFonts w:ascii="Futura Std Book" w:hAnsi="Futura Std Book"/>
          <w:sz w:val="20"/>
          <w:szCs w:val="20"/>
          <w:vertAlign w:val="superscript"/>
        </w:rPr>
        <w:t>er</w:t>
      </w:r>
      <w:r w:rsidR="0051350C" w:rsidRPr="0051350C">
        <w:rPr>
          <w:rFonts w:ascii="Futura Std Book" w:hAnsi="Futura Std Book"/>
          <w:sz w:val="20"/>
          <w:szCs w:val="20"/>
        </w:rPr>
        <w:t xml:space="preserve"> janvier 2026</w:t>
      </w:r>
      <w:r w:rsidRPr="0051350C">
        <w:rPr>
          <w:rFonts w:ascii="Futura Std Book" w:hAnsi="Futura Std Book"/>
          <w:sz w:val="20"/>
          <w:szCs w:val="20"/>
        </w:rPr>
        <w:t xml:space="preserve"> </w:t>
      </w:r>
      <w:r w:rsidR="00187E02" w:rsidRPr="0051350C">
        <w:rPr>
          <w:rFonts w:ascii="Futura Std Book" w:hAnsi="Futura Std Book"/>
          <w:sz w:val="20"/>
          <w:szCs w:val="20"/>
        </w:rPr>
        <w:t>et est conclu pour une durée déterminée</w:t>
      </w:r>
      <w:r w:rsidR="005F3442" w:rsidRPr="0051350C">
        <w:rPr>
          <w:rFonts w:ascii="Futura Std Book" w:hAnsi="Futura Std Book"/>
          <w:sz w:val="20"/>
          <w:szCs w:val="20"/>
        </w:rPr>
        <w:t xml:space="preserve">, jusqu’au 31 décembre </w:t>
      </w:r>
      <w:r w:rsidR="003461F6" w:rsidRPr="0051350C">
        <w:rPr>
          <w:rFonts w:ascii="Futura Std Book" w:hAnsi="Futura Std Book"/>
          <w:sz w:val="20"/>
          <w:szCs w:val="20"/>
        </w:rPr>
        <w:t>202</w:t>
      </w:r>
      <w:r w:rsidR="0051350C" w:rsidRPr="0051350C">
        <w:rPr>
          <w:rFonts w:ascii="Futura Std Book" w:hAnsi="Futura Std Book"/>
          <w:sz w:val="20"/>
          <w:szCs w:val="20"/>
        </w:rPr>
        <w:t>8</w:t>
      </w:r>
      <w:r w:rsidR="005F3442" w:rsidRPr="0051350C">
        <w:rPr>
          <w:rFonts w:ascii="Futura Std Book" w:hAnsi="Futura Std Book"/>
          <w:sz w:val="20"/>
          <w:szCs w:val="20"/>
        </w:rPr>
        <w:t xml:space="preserve">. </w:t>
      </w:r>
      <w:r w:rsidRPr="0051350C">
        <w:rPr>
          <w:rFonts w:ascii="Futura Std Book" w:hAnsi="Futura Std Book"/>
          <w:sz w:val="20"/>
          <w:szCs w:val="20"/>
        </w:rPr>
        <w:t xml:space="preserve">  </w:t>
      </w:r>
    </w:p>
    <w:p w14:paraId="487910B0" w14:textId="77777777" w:rsidR="005F3442" w:rsidRPr="0051350C" w:rsidRDefault="005F3442" w:rsidP="0051350C">
      <w:pPr>
        <w:ind w:right="254"/>
        <w:jc w:val="both"/>
        <w:rPr>
          <w:rFonts w:ascii="Futura Std Book" w:hAnsi="Futura Std Book"/>
          <w:sz w:val="20"/>
          <w:szCs w:val="20"/>
        </w:rPr>
      </w:pPr>
    </w:p>
    <w:p w14:paraId="67820A39" w14:textId="77777777" w:rsidR="005F3442" w:rsidRPr="0051350C" w:rsidRDefault="005F3442" w:rsidP="0051350C">
      <w:pPr>
        <w:ind w:right="254"/>
        <w:jc w:val="both"/>
        <w:rPr>
          <w:rFonts w:ascii="Futura Std Book" w:hAnsi="Futura Std Book"/>
          <w:b/>
          <w:sz w:val="20"/>
          <w:szCs w:val="20"/>
          <w:u w:val="single"/>
        </w:rPr>
      </w:pPr>
      <w:r w:rsidRPr="0051350C">
        <w:rPr>
          <w:rFonts w:ascii="Futura Std Book" w:hAnsi="Futura Std Book"/>
          <w:b/>
          <w:sz w:val="20"/>
          <w:szCs w:val="20"/>
          <w:u w:val="single"/>
        </w:rPr>
        <w:t>Article 4 : COMMISSION DE SUIVI</w:t>
      </w:r>
    </w:p>
    <w:p w14:paraId="02CF2831" w14:textId="77777777" w:rsidR="005F3442" w:rsidRPr="0051350C" w:rsidRDefault="005F3442" w:rsidP="0051350C">
      <w:pPr>
        <w:ind w:right="254"/>
        <w:jc w:val="both"/>
        <w:rPr>
          <w:rFonts w:ascii="Futura Std Book" w:hAnsi="Futura Std Book"/>
          <w:sz w:val="20"/>
          <w:szCs w:val="20"/>
        </w:rPr>
      </w:pPr>
    </w:p>
    <w:p w14:paraId="6045A076" w14:textId="77777777" w:rsidR="00223022" w:rsidRPr="0051350C" w:rsidRDefault="005F3442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Cs/>
          <w:sz w:val="20"/>
          <w:szCs w:val="20"/>
        </w:rPr>
      </w:pPr>
      <w:r w:rsidRPr="0051350C">
        <w:rPr>
          <w:rFonts w:ascii="Futura Std Book" w:hAnsi="Futura Std Book" w:cs="Calibri"/>
          <w:bCs/>
          <w:sz w:val="20"/>
          <w:szCs w:val="20"/>
        </w:rPr>
        <w:t>La commission de suivi examinera l’effectivité de l’accord et sa mise en œuvre au plus tard le 3</w:t>
      </w:r>
      <w:r w:rsidR="00A85884" w:rsidRPr="0051350C">
        <w:rPr>
          <w:rFonts w:ascii="Futura Std Book" w:hAnsi="Futura Std Book" w:cs="Calibri"/>
          <w:bCs/>
          <w:sz w:val="20"/>
          <w:szCs w:val="20"/>
        </w:rPr>
        <w:t>1</w:t>
      </w:r>
      <w:r w:rsidRPr="0051350C">
        <w:rPr>
          <w:rFonts w:ascii="Futura Std Book" w:hAnsi="Futura Std Book" w:cs="Calibri"/>
          <w:bCs/>
          <w:sz w:val="20"/>
          <w:szCs w:val="20"/>
        </w:rPr>
        <w:t xml:space="preserve"> </w:t>
      </w:r>
      <w:r w:rsidR="00A85884" w:rsidRPr="0051350C">
        <w:rPr>
          <w:rFonts w:ascii="Futura Std Book" w:hAnsi="Futura Std Book" w:cs="Calibri"/>
          <w:bCs/>
          <w:sz w:val="20"/>
          <w:szCs w:val="20"/>
        </w:rPr>
        <w:t>déc</w:t>
      </w:r>
      <w:r w:rsidRPr="0051350C">
        <w:rPr>
          <w:rFonts w:ascii="Futura Std Book" w:hAnsi="Futura Std Book" w:cs="Calibri"/>
          <w:bCs/>
          <w:sz w:val="20"/>
          <w:szCs w:val="20"/>
        </w:rPr>
        <w:t>embre 202</w:t>
      </w:r>
      <w:r w:rsidR="0051350C" w:rsidRPr="0051350C">
        <w:rPr>
          <w:rFonts w:ascii="Futura Std Book" w:hAnsi="Futura Std Book" w:cs="Calibri"/>
          <w:bCs/>
          <w:sz w:val="20"/>
          <w:szCs w:val="20"/>
        </w:rPr>
        <w:t>7</w:t>
      </w:r>
      <w:r w:rsidRPr="0051350C">
        <w:rPr>
          <w:rFonts w:ascii="Futura Std Book" w:hAnsi="Futura Std Book" w:cs="Calibri"/>
          <w:bCs/>
          <w:sz w:val="20"/>
          <w:szCs w:val="20"/>
        </w:rPr>
        <w:t xml:space="preserve">. </w:t>
      </w:r>
    </w:p>
    <w:p w14:paraId="6A29C5B4" w14:textId="77777777" w:rsidR="005F3442" w:rsidRPr="0051350C" w:rsidRDefault="005F3442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Cs/>
          <w:sz w:val="20"/>
          <w:szCs w:val="20"/>
        </w:rPr>
      </w:pPr>
    </w:p>
    <w:p w14:paraId="5F927E61" w14:textId="77777777" w:rsidR="00FA28E1" w:rsidRPr="0051350C" w:rsidRDefault="00690208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smallCaps/>
          <w:sz w:val="20"/>
          <w:szCs w:val="20"/>
          <w:u w:val="single"/>
        </w:rPr>
      </w:pPr>
      <w:r w:rsidRPr="0051350C">
        <w:rPr>
          <w:rFonts w:ascii="Futura Std Book" w:hAnsi="Futura Std Book" w:cs="Calibri"/>
          <w:b/>
          <w:sz w:val="20"/>
          <w:szCs w:val="20"/>
          <w:u w:val="single"/>
        </w:rPr>
        <w:t xml:space="preserve">Article </w:t>
      </w:r>
      <w:r w:rsidR="005F3442" w:rsidRPr="0051350C">
        <w:rPr>
          <w:rFonts w:ascii="Futura Std Book" w:hAnsi="Futura Std Book" w:cs="Calibri"/>
          <w:b/>
          <w:sz w:val="20"/>
          <w:szCs w:val="20"/>
          <w:u w:val="single"/>
        </w:rPr>
        <w:t>5</w:t>
      </w:r>
      <w:r w:rsidRPr="0051350C">
        <w:rPr>
          <w:rFonts w:ascii="Futura Std Book" w:hAnsi="Futura Std Book" w:cs="Calibri"/>
          <w:b/>
          <w:sz w:val="20"/>
          <w:szCs w:val="20"/>
          <w:u w:val="single"/>
        </w:rPr>
        <w:t xml:space="preserve"> : </w:t>
      </w:r>
      <w:r w:rsidR="00037425" w:rsidRPr="0051350C">
        <w:rPr>
          <w:rFonts w:ascii="Futura Std Book" w:hAnsi="Futura Std Book" w:cs="Calibri"/>
          <w:b/>
          <w:smallCaps/>
          <w:sz w:val="20"/>
          <w:szCs w:val="20"/>
          <w:u w:val="single"/>
        </w:rPr>
        <w:t>DEPOT DE L’ACCORD</w:t>
      </w:r>
    </w:p>
    <w:p w14:paraId="12072FF9" w14:textId="77777777" w:rsidR="0051350C" w:rsidRPr="0051350C" w:rsidRDefault="0051350C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smallCaps/>
          <w:sz w:val="20"/>
          <w:szCs w:val="20"/>
          <w:u w:val="single"/>
        </w:rPr>
      </w:pPr>
    </w:p>
    <w:p w14:paraId="38C82A0A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 xml:space="preserve">Le présent avenant sera déposé sur la plateforme Télé Accords, accessible à l’adresse suivante : </w:t>
      </w:r>
      <w:hyperlink r:id="rId12" w:history="1">
        <w:r w:rsidRPr="0051350C">
          <w:rPr>
            <w:rFonts w:ascii="Futura Std Book" w:hAnsi="Futura Std Book"/>
            <w:sz w:val="20"/>
            <w:szCs w:val="20"/>
          </w:rPr>
          <w:t>https://www.teleaccords.travail-emploi.gouv.fr</w:t>
        </w:r>
      </w:hyperlink>
      <w:r w:rsidRPr="0051350C">
        <w:rPr>
          <w:rFonts w:ascii="Futura Std Book" w:hAnsi="Futura Std Book"/>
          <w:sz w:val="20"/>
          <w:szCs w:val="20"/>
        </w:rPr>
        <w:t>.</w:t>
      </w:r>
    </w:p>
    <w:p w14:paraId="72019F84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</w:p>
    <w:p w14:paraId="43517BA5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>Le dépôt sera accompagné des pièces suivantes :</w:t>
      </w:r>
    </w:p>
    <w:p w14:paraId="280149FA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</w:p>
    <w:p w14:paraId="547FB7E9" w14:textId="77777777" w:rsidR="0051350C" w:rsidRPr="0051350C" w:rsidRDefault="0051350C" w:rsidP="0051350C">
      <w:pPr>
        <w:pStyle w:val="Paragraphedeliste"/>
        <w:numPr>
          <w:ilvl w:val="0"/>
          <w:numId w:val="31"/>
        </w:numPr>
        <w:spacing w:line="240" w:lineRule="auto"/>
        <w:ind w:left="1701"/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>La version de l’avenant signée des parties</w:t>
      </w:r>
    </w:p>
    <w:p w14:paraId="42BF5969" w14:textId="77777777" w:rsidR="0051350C" w:rsidRPr="0051350C" w:rsidRDefault="0051350C" w:rsidP="0051350C">
      <w:pPr>
        <w:pStyle w:val="Paragraphedeliste"/>
        <w:numPr>
          <w:ilvl w:val="0"/>
          <w:numId w:val="31"/>
        </w:numPr>
        <w:spacing w:line="240" w:lineRule="auto"/>
        <w:ind w:left="1701"/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>La copie du courrier de notification du texte aux organisations syndicales représentatives</w:t>
      </w:r>
    </w:p>
    <w:p w14:paraId="41D5DCF9" w14:textId="77777777" w:rsidR="0051350C" w:rsidRPr="0051350C" w:rsidRDefault="0051350C" w:rsidP="0051350C">
      <w:pPr>
        <w:pStyle w:val="Paragraphedeliste"/>
        <w:numPr>
          <w:ilvl w:val="0"/>
          <w:numId w:val="31"/>
        </w:numPr>
        <w:spacing w:line="240" w:lineRule="auto"/>
        <w:ind w:left="1701"/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>La version de l’avenant ne comportant pas les noms et prénoms des négociateurs</w:t>
      </w:r>
    </w:p>
    <w:p w14:paraId="448B0F67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>Un exemplaire sera adressé au greffe du Conseil des Prud'hommes territorialement compétent.</w:t>
      </w:r>
    </w:p>
    <w:p w14:paraId="25DABF2E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</w:p>
    <w:p w14:paraId="53E51C9B" w14:textId="77777777" w:rsidR="0051350C" w:rsidRPr="0051350C" w:rsidRDefault="0051350C" w:rsidP="0051350C">
      <w:pPr>
        <w:contextualSpacing/>
        <w:jc w:val="both"/>
        <w:rPr>
          <w:rFonts w:ascii="Futura Std Book" w:hAnsi="Futura Std Book"/>
          <w:sz w:val="20"/>
          <w:szCs w:val="20"/>
        </w:rPr>
      </w:pPr>
      <w:r w:rsidRPr="0051350C">
        <w:rPr>
          <w:rFonts w:ascii="Futura Std Book" w:hAnsi="Futura Std Book"/>
          <w:sz w:val="20"/>
          <w:szCs w:val="20"/>
        </w:rPr>
        <w:t xml:space="preserve">Le présent accord fera l’objet d’une publicité dans la base de données nationale relative aux accords collectifs. Les parties ont convenu que cette publicité sera réalisée sans restriction. </w:t>
      </w:r>
    </w:p>
    <w:p w14:paraId="1787386F" w14:textId="77777777" w:rsidR="0051350C" w:rsidRPr="0051350C" w:rsidRDefault="0051350C" w:rsidP="0051350C">
      <w:pPr>
        <w:jc w:val="both"/>
        <w:rPr>
          <w:rFonts w:ascii="Futura Std Book" w:hAnsi="Futura Std Book"/>
          <w:sz w:val="18"/>
          <w:szCs w:val="18"/>
        </w:rPr>
      </w:pPr>
    </w:p>
    <w:p w14:paraId="398CB0CC" w14:textId="77777777" w:rsidR="0051350C" w:rsidRDefault="0051350C" w:rsidP="0051350C">
      <w:pPr>
        <w:jc w:val="both"/>
        <w:rPr>
          <w:rFonts w:ascii="Futura Std Book" w:hAnsi="Futura Std Book"/>
          <w:sz w:val="22"/>
          <w:szCs w:val="22"/>
        </w:rPr>
      </w:pPr>
    </w:p>
    <w:p w14:paraId="65675DF8" w14:textId="77777777" w:rsidR="0051350C" w:rsidRPr="0051350C" w:rsidRDefault="0051350C" w:rsidP="0051350C">
      <w:pPr>
        <w:jc w:val="both"/>
        <w:rPr>
          <w:rFonts w:ascii="Futura Std Book" w:hAnsi="Futura Std Book"/>
          <w:sz w:val="22"/>
          <w:szCs w:val="22"/>
        </w:rPr>
      </w:pPr>
      <w:r w:rsidRPr="0051350C">
        <w:rPr>
          <w:rFonts w:ascii="Futura Std Book" w:hAnsi="Futura Std Book"/>
          <w:sz w:val="22"/>
          <w:szCs w:val="22"/>
        </w:rPr>
        <w:t xml:space="preserve">Fait à FLOURENS, le </w:t>
      </w:r>
      <w:r w:rsidR="00F4664B">
        <w:rPr>
          <w:rFonts w:ascii="Futura Std Book" w:hAnsi="Futura Std Book"/>
          <w:sz w:val="22"/>
          <w:szCs w:val="22"/>
        </w:rPr>
        <w:t>24 novembre</w:t>
      </w:r>
      <w:r w:rsidRPr="0051350C">
        <w:rPr>
          <w:rFonts w:ascii="Futura Std Book" w:hAnsi="Futura Std Book"/>
          <w:sz w:val="22"/>
          <w:szCs w:val="22"/>
        </w:rPr>
        <w:t xml:space="preserve"> 2025</w:t>
      </w:r>
    </w:p>
    <w:p w14:paraId="498CE775" w14:textId="77777777" w:rsidR="0051350C" w:rsidRPr="0051350C" w:rsidRDefault="0051350C" w:rsidP="0051350C">
      <w:pPr>
        <w:pStyle w:val="Corpsdetexte"/>
        <w:jc w:val="both"/>
        <w:rPr>
          <w:rFonts w:ascii="Futura Std Book" w:hAnsi="Futura Std Book"/>
          <w:sz w:val="22"/>
          <w:szCs w:val="22"/>
        </w:rPr>
      </w:pPr>
    </w:p>
    <w:p w14:paraId="3D9850B7" w14:textId="77777777" w:rsidR="0051350C" w:rsidRPr="0051350C" w:rsidRDefault="0051350C" w:rsidP="0051350C">
      <w:pPr>
        <w:pStyle w:val="Corpsdetexte"/>
        <w:spacing w:before="1"/>
        <w:jc w:val="both"/>
        <w:rPr>
          <w:rFonts w:ascii="Futura Std Book" w:hAnsi="Futura Std Book"/>
          <w:sz w:val="22"/>
          <w:szCs w:val="22"/>
        </w:rPr>
      </w:pPr>
      <w:r w:rsidRPr="0051350C">
        <w:rPr>
          <w:rFonts w:ascii="Futura Std Book" w:hAnsi="Futura Std Book"/>
          <w:sz w:val="22"/>
          <w:szCs w:val="22"/>
        </w:rPr>
        <w:t>En 6 exemplaires originaux</w:t>
      </w:r>
    </w:p>
    <w:p w14:paraId="175D54D3" w14:textId="77777777" w:rsidR="0051350C" w:rsidRPr="0051350C" w:rsidRDefault="0051350C" w:rsidP="0051350C">
      <w:pPr>
        <w:pStyle w:val="Corpsdetexte"/>
        <w:tabs>
          <w:tab w:val="left" w:pos="4364"/>
        </w:tabs>
        <w:spacing w:before="100"/>
        <w:rPr>
          <w:rFonts w:ascii="Futura Std Book" w:hAnsi="Futura Std Book"/>
          <w:sz w:val="22"/>
          <w:szCs w:val="22"/>
          <w:u w:val="single"/>
        </w:rPr>
      </w:pPr>
    </w:p>
    <w:tbl>
      <w:tblPr>
        <w:tblW w:w="9375" w:type="dxa"/>
        <w:tblInd w:w="959" w:type="dxa"/>
        <w:tblLook w:val="04A0" w:firstRow="1" w:lastRow="0" w:firstColumn="1" w:lastColumn="0" w:noHBand="0" w:noVBand="1"/>
      </w:tblPr>
      <w:tblGrid>
        <w:gridCol w:w="4692"/>
        <w:gridCol w:w="4683"/>
      </w:tblGrid>
      <w:tr w:rsidR="0051350C" w:rsidRPr="00550AB4" w14:paraId="5FF4D235" w14:textId="77777777" w:rsidTr="00550AB4">
        <w:trPr>
          <w:trHeight w:val="1675"/>
        </w:trPr>
        <w:tc>
          <w:tcPr>
            <w:tcW w:w="4692" w:type="dxa"/>
          </w:tcPr>
          <w:p w14:paraId="728BDC0B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  <w:r w:rsidRPr="00550AB4">
              <w:rPr>
                <w:rFonts w:ascii="Futura Std Book" w:eastAsia="Calibri" w:hAnsi="Futura Std Book"/>
                <w:sz w:val="22"/>
                <w:szCs w:val="22"/>
                <w:u w:val="single"/>
              </w:rPr>
              <w:t>Pour l’Association ANRAS</w:t>
            </w:r>
          </w:p>
          <w:p w14:paraId="7A859771" w14:textId="77777777" w:rsidR="0051350C" w:rsidRPr="00550AB4" w:rsidRDefault="0051350C" w:rsidP="00CB3732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</w:p>
        </w:tc>
        <w:tc>
          <w:tcPr>
            <w:tcW w:w="4683" w:type="dxa"/>
          </w:tcPr>
          <w:p w14:paraId="720FB738" w14:textId="77777777" w:rsidR="0051350C" w:rsidRPr="00550AB4" w:rsidRDefault="0051350C" w:rsidP="00550AB4">
            <w:pPr>
              <w:pStyle w:val="Corpsdetexte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  <w:r w:rsidRPr="00550AB4">
              <w:rPr>
                <w:rFonts w:ascii="Futura Std Book" w:eastAsia="Calibri" w:hAnsi="Futura Std Book"/>
                <w:sz w:val="22"/>
                <w:szCs w:val="22"/>
                <w:u w:val="single"/>
              </w:rPr>
              <w:t>CFE - CGC</w:t>
            </w:r>
          </w:p>
        </w:tc>
      </w:tr>
      <w:tr w:rsidR="0051350C" w:rsidRPr="00550AB4" w14:paraId="68190412" w14:textId="77777777" w:rsidTr="00550AB4">
        <w:trPr>
          <w:trHeight w:val="2003"/>
        </w:trPr>
        <w:tc>
          <w:tcPr>
            <w:tcW w:w="4692" w:type="dxa"/>
          </w:tcPr>
          <w:p w14:paraId="4E3126A0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</w:p>
          <w:p w14:paraId="4EA3AD21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  <w:r w:rsidRPr="00550AB4">
              <w:rPr>
                <w:rFonts w:ascii="Futura Std Book" w:eastAsia="Calibri" w:hAnsi="Futura Std Book"/>
                <w:sz w:val="22"/>
                <w:szCs w:val="22"/>
                <w:u w:val="single"/>
              </w:rPr>
              <w:t>CGT</w:t>
            </w:r>
          </w:p>
          <w:p w14:paraId="78359F21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</w:p>
        </w:tc>
        <w:tc>
          <w:tcPr>
            <w:tcW w:w="4683" w:type="dxa"/>
          </w:tcPr>
          <w:p w14:paraId="3C26B484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</w:p>
          <w:p w14:paraId="33E80BCA" w14:textId="77777777" w:rsidR="0051350C" w:rsidRPr="00550AB4" w:rsidRDefault="0051350C" w:rsidP="00550AB4">
            <w:pPr>
              <w:pStyle w:val="Corpsdetexte"/>
              <w:tabs>
                <w:tab w:val="left" w:pos="4364"/>
              </w:tabs>
              <w:spacing w:before="100"/>
              <w:rPr>
                <w:rFonts w:ascii="Futura Std Book" w:eastAsia="Calibri" w:hAnsi="Futura Std Book"/>
                <w:sz w:val="22"/>
                <w:szCs w:val="22"/>
                <w:u w:val="single"/>
              </w:rPr>
            </w:pPr>
            <w:r w:rsidRPr="00550AB4">
              <w:rPr>
                <w:rFonts w:ascii="Futura Std Book" w:eastAsia="Calibri" w:hAnsi="Futura Std Book"/>
                <w:sz w:val="22"/>
                <w:szCs w:val="22"/>
                <w:u w:val="single"/>
              </w:rPr>
              <w:t>Sud Santé Sociaux</w:t>
            </w:r>
          </w:p>
        </w:tc>
      </w:tr>
    </w:tbl>
    <w:p w14:paraId="22BE0F84" w14:textId="77777777" w:rsidR="0051350C" w:rsidRPr="0051350C" w:rsidRDefault="0051350C" w:rsidP="0051350C">
      <w:pPr>
        <w:rPr>
          <w:rFonts w:ascii="Futura Std Book" w:hAnsi="Futura Std Book"/>
          <w:b/>
          <w:bCs/>
          <w:sz w:val="18"/>
          <w:szCs w:val="18"/>
          <w:u w:val="single"/>
        </w:rPr>
      </w:pPr>
    </w:p>
    <w:p w14:paraId="706600C9" w14:textId="77777777" w:rsidR="00FA28E1" w:rsidRPr="0051350C" w:rsidRDefault="00FA28E1" w:rsidP="0051350C">
      <w:pPr>
        <w:spacing w:line="288" w:lineRule="atLeast"/>
        <w:ind w:right="254"/>
        <w:jc w:val="both"/>
        <w:outlineLvl w:val="1"/>
        <w:rPr>
          <w:rFonts w:ascii="Futura Std Book" w:hAnsi="Futura Std Book" w:cs="Calibri"/>
          <w:b/>
          <w:smallCaps/>
          <w:sz w:val="20"/>
          <w:szCs w:val="20"/>
          <w:u w:val="single"/>
        </w:rPr>
      </w:pPr>
    </w:p>
    <w:sectPr w:rsidR="00FA28E1" w:rsidRPr="0051350C" w:rsidSect="005135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907" w:right="707" w:bottom="249" w:left="567" w:header="851" w:footer="57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4E12" w14:textId="77777777" w:rsidR="009B5848" w:rsidRDefault="009B5848">
      <w:r>
        <w:separator/>
      </w:r>
    </w:p>
  </w:endnote>
  <w:endnote w:type="continuationSeparator" w:id="0">
    <w:p w14:paraId="2692C09E" w14:textId="77777777" w:rsidR="009B5848" w:rsidRDefault="009B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Std Book"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2F5D" w14:textId="77777777" w:rsidR="00735293" w:rsidRDefault="0073529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C2ADE" w14:textId="77777777" w:rsidR="00181416" w:rsidRPr="00EE58F5" w:rsidRDefault="00181416">
    <w:pPr>
      <w:pStyle w:val="Pieddepage"/>
      <w:jc w:val="right"/>
      <w:rPr>
        <w:sz w:val="20"/>
        <w:szCs w:val="20"/>
      </w:rPr>
    </w:pPr>
    <w:r w:rsidRPr="00EE58F5">
      <w:rPr>
        <w:sz w:val="20"/>
        <w:szCs w:val="20"/>
      </w:rPr>
      <w:fldChar w:fldCharType="begin"/>
    </w:r>
    <w:r w:rsidRPr="00EE58F5">
      <w:rPr>
        <w:sz w:val="20"/>
        <w:szCs w:val="20"/>
      </w:rPr>
      <w:instrText>PAGE   \* MERGEFORMAT</w:instrText>
    </w:r>
    <w:r w:rsidRPr="00EE58F5">
      <w:rPr>
        <w:sz w:val="20"/>
        <w:szCs w:val="20"/>
      </w:rPr>
      <w:fldChar w:fldCharType="separate"/>
    </w:r>
    <w:r>
      <w:rPr>
        <w:noProof/>
        <w:sz w:val="20"/>
        <w:szCs w:val="20"/>
      </w:rPr>
      <w:t>16</w:t>
    </w:r>
    <w:r w:rsidRPr="00EE58F5">
      <w:rPr>
        <w:sz w:val="20"/>
        <w:szCs w:val="20"/>
      </w:rPr>
      <w:fldChar w:fldCharType="end"/>
    </w:r>
  </w:p>
  <w:p w14:paraId="207543B8" w14:textId="77777777" w:rsidR="00181416" w:rsidRDefault="00181416" w:rsidP="00956D68">
    <w:pPr>
      <w:pStyle w:val="Pieddepage"/>
      <w:ind w:left="-540"/>
      <w:rPr>
        <w:rFonts w:ascii="Tempus Sans ITC" w:hAnsi="Tempus Sans ITC" w:cs="Tempus Sans ITC"/>
        <w:b/>
        <w:i/>
      </w:rPr>
    </w:pPr>
    <w:r>
      <w:rPr>
        <w:noProof/>
      </w:rPr>
      <w:pict w14:anchorId="685A07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s1026" type="#_x0000_t75" style="position:absolute;left:0;text-align:left;margin-left:0;margin-top:743.25pt;width:594pt;height:98.25pt;z-index:251656704;visibility:visible">
          <v:imagedata r:id="rId1" o:title=""/>
          <w10:anchorlock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520D" w14:textId="77777777" w:rsidR="00EE4F4D" w:rsidRDefault="001751E1">
    <w:pPr>
      <w:pStyle w:val="Pieddepage"/>
    </w:pPr>
    <w:r>
      <w:rPr>
        <w:noProof/>
      </w:rPr>
      <w:pict w14:anchorId="4DBD93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0" type="#_x0000_t75" style="position:absolute;left:0;text-align:left;margin-left:-5.6pt;margin-top:-88.85pt;width:564.85pt;height:92.5pt;z-index:-251657728;mso-wrap-distance-left:9.05pt;mso-wrap-distance-right:9.05pt" wrapcoords="-26 0 -26 21410 21600 21410 21600 0 -26 0" filled="t">
          <v:fill color2="black"/>
          <v:imagedata r:id="rId1" o:title=""/>
          <w10:wrap type="tigh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94E87" w14:textId="77777777" w:rsidR="009B5848" w:rsidRDefault="009B5848">
      <w:r>
        <w:separator/>
      </w:r>
    </w:p>
  </w:footnote>
  <w:footnote w:type="continuationSeparator" w:id="0">
    <w:p w14:paraId="016EBFCD" w14:textId="77777777" w:rsidR="009B5848" w:rsidRDefault="009B5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233C" w14:textId="77777777" w:rsidR="003F67F2" w:rsidRDefault="003F67F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5F1DB" w14:textId="77777777" w:rsidR="003F67F2" w:rsidRDefault="003F67F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C200" w14:textId="77777777" w:rsidR="00EE4F4D" w:rsidRDefault="00187E02">
    <w:pPr>
      <w:pStyle w:val="En-tte"/>
    </w:pPr>
    <w:r>
      <w:rPr>
        <w:noProof/>
      </w:rPr>
      <w:pict w14:anchorId="60EF0C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17pt;margin-top:-2.25pt;width:595.2pt;height:154.85pt;z-index:251657728;mso-wrap-distance-left:9.05pt;mso-wrap-distance-right:9.05pt;mso-position-vertical-relative:page" filled="t">
          <v:fill opacity="0" color2="black"/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C49C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2004A014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2130" w:hanging="360"/>
      </w:pPr>
      <w:rPr>
        <w:rFonts w:ascii="Wingdings" w:hAnsi="Wingdings" w:cs="Wingdings"/>
        <w:b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0" w:hanging="360"/>
      </w:pPr>
      <w:rPr>
        <w:rFonts w:ascii="Wingdings" w:hAnsi="Wingdings" w:cs="Wingdings"/>
        <w:b/>
        <w:color w:val="CC000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0" w:hanging="360"/>
      </w:pPr>
      <w:rPr>
        <w:rFonts w:ascii="Symbol" w:hAnsi="Symbol" w:cs="Symbol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0" w:hanging="360"/>
      </w:pPr>
      <w:rPr>
        <w:rFonts w:ascii="Wingdings" w:hAnsi="Wingdings" w:cs="Wingdings"/>
        <w:b/>
        <w:color w:val="CC0000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0" w:hanging="360"/>
      </w:pPr>
      <w:rPr>
        <w:rFonts w:ascii="Symbol" w:hAnsi="Symbol" w:cs="Symbol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0" w:hanging="360"/>
      </w:pPr>
      <w:rPr>
        <w:rFonts w:ascii="Wingdings" w:hAnsi="Wingdings" w:cs="Wingdings"/>
        <w:b/>
        <w:color w:val="CC0000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585" w:hanging="360"/>
      </w:pPr>
      <w:rPr>
        <w:rFonts w:ascii="Futura Std Book" w:hAnsi="Futura Std Book" w:cs="Futura Std Book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7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4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345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4" w15:restartNumberingAfterBreak="0">
    <w:nsid w:val="00000005"/>
    <w:multiLevelType w:val="multilevel"/>
    <w:tmpl w:val="D02A8EA4"/>
    <w:name w:val="WW8Num5"/>
    <w:lvl w:ilvl="0">
      <w:start w:val="1"/>
      <w:numFmt w:val="bullet"/>
      <w:lvlText w:val=""/>
      <w:lvlJc w:val="left"/>
      <w:pPr>
        <w:tabs>
          <w:tab w:val="num" w:pos="0"/>
        </w:tabs>
        <w:ind w:left="945" w:hanging="360"/>
      </w:pPr>
      <w:rPr>
        <w:rFonts w:ascii="Wingdings" w:hAnsi="Wingdings" w:cs="Wingdings"/>
        <w:b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6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85" w:hanging="360"/>
      </w:pPr>
      <w:rPr>
        <w:rFonts w:ascii="Wingdings" w:hAnsi="Wingdings" w:cs="Wingdings"/>
        <w:b/>
        <w:color w:val="0000FF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5" w:hanging="360"/>
      </w:pPr>
      <w:rPr>
        <w:rFonts w:ascii="Symbol" w:hAnsi="Symbol" w:cs="Symbol"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2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45" w:hanging="360"/>
      </w:pPr>
      <w:rPr>
        <w:rFonts w:ascii="Wingdings" w:hAnsi="Wingdings" w:cs="Wingdings"/>
        <w:b/>
        <w:color w:val="0000FF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65" w:hanging="360"/>
      </w:pPr>
      <w:rPr>
        <w:rFonts w:ascii="Symbol" w:hAnsi="Symbol" w:cs="Symbol"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8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05" w:hanging="360"/>
      </w:pPr>
      <w:rPr>
        <w:rFonts w:ascii="Wingdings" w:hAnsi="Wingdings" w:cs="Wingdings"/>
        <w:b/>
        <w:color w:val="0000FF"/>
        <w:sz w:val="22"/>
        <w:szCs w:val="22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190"/>
        </w:tabs>
        <w:ind w:left="119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550"/>
        </w:tabs>
        <w:ind w:left="155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910"/>
        </w:tabs>
        <w:ind w:left="191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270"/>
        </w:tabs>
        <w:ind w:left="227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630"/>
        </w:tabs>
        <w:ind w:left="263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350"/>
        </w:tabs>
        <w:ind w:left="335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710"/>
        </w:tabs>
        <w:ind w:left="3710" w:hanging="360"/>
      </w:pPr>
      <w:rPr>
        <w:rFonts w:ascii="OpenSymbol" w:hAnsi="OpenSymbol" w:cs="OpenSymbol"/>
        <w:b w:val="0"/>
        <w:sz w:val="22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7" w15:restartNumberingAfterBreak="0">
    <w:nsid w:val="00000008"/>
    <w:multiLevelType w:val="multilevel"/>
    <w:tmpl w:val="86DC3AE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auto"/>
        <w:sz w:val="22"/>
        <w:szCs w:val="22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0000FF"/>
        <w:sz w:val="22"/>
        <w:szCs w:val="22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0000FF"/>
        <w:sz w:val="22"/>
        <w:szCs w:val="22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8" w15:restartNumberingAfterBreak="0">
    <w:nsid w:val="00000009"/>
    <w:multiLevelType w:val="multilevel"/>
    <w:tmpl w:val="C6B6CA1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trike w:val="0"/>
        <w:dstrike w:val="0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trike w:val="0"/>
        <w:dstrike w:val="0"/>
        <w:color w:val="0000FF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trike w:val="0"/>
        <w:dstrike w:val="0"/>
        <w:color w:val="0000FF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5" w15:restartNumberingAfterBreak="0">
    <w:nsid w:val="00000010"/>
    <w:multiLevelType w:val="multilevel"/>
    <w:tmpl w:val="CBE8FEB4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6" w15:restartNumberingAfterBreak="0">
    <w:nsid w:val="00000011"/>
    <w:multiLevelType w:val="multilevel"/>
    <w:tmpl w:val="A19E9926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7" w15:restartNumberingAfterBreak="0">
    <w:nsid w:val="00000012"/>
    <w:multiLevelType w:val="multilevel"/>
    <w:tmpl w:val="9A8C8DA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b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b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b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b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b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b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b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b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b/>
      </w:r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0000FF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21" w15:restartNumberingAfterBreak="0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sz w:val="22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sz w:val="22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sz w:val="22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color w:val="CC0000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sz w:val="22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sz w:val="22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color w:val="CC0000"/>
        <w:sz w:val="22"/>
        <w:szCs w:val="22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color w:val="CC0000"/>
        <w:sz w:val="22"/>
        <w:szCs w:val="22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color w:val="CC0000"/>
        <w:sz w:val="22"/>
        <w:szCs w:val="22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color w:val="CC0000"/>
        <w:sz w:val="22"/>
        <w:szCs w:val="22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color w:val="CC0000"/>
        <w:sz w:val="22"/>
        <w:szCs w:val="22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color w:val="CC0000"/>
        <w:sz w:val="22"/>
        <w:szCs w:val="22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color w:val="CC0000"/>
        <w:sz w:val="22"/>
        <w:szCs w:val="22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color w:val="CC0000"/>
        <w:sz w:val="22"/>
        <w:szCs w:val="22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color w:val="CC0000"/>
        <w:sz w:val="22"/>
        <w:szCs w:val="22"/>
      </w:rPr>
    </w:lvl>
  </w:abstractNum>
  <w:abstractNum w:abstractNumId="2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5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7" w15:restartNumberingAfterBreak="0">
    <w:nsid w:val="012C1F81"/>
    <w:multiLevelType w:val="hybridMultilevel"/>
    <w:tmpl w:val="D07A8754"/>
    <w:lvl w:ilvl="0" w:tplc="040C000B">
      <w:start w:val="1"/>
      <w:numFmt w:val="bullet"/>
      <w:lvlText w:val=""/>
      <w:lvlJc w:val="left"/>
      <w:pPr>
        <w:ind w:left="111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 w15:restartNumberingAfterBreak="0">
    <w:nsid w:val="089D2D0C"/>
    <w:multiLevelType w:val="hybridMultilevel"/>
    <w:tmpl w:val="5EB6D790"/>
    <w:lvl w:ilvl="0" w:tplc="EB48EC22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 w15:restartNumberingAfterBreak="0">
    <w:nsid w:val="0AD13256"/>
    <w:multiLevelType w:val="hybridMultilevel"/>
    <w:tmpl w:val="154C76FA"/>
    <w:lvl w:ilvl="0" w:tplc="E9B2D69E">
      <w:start w:val="1"/>
      <w:numFmt w:val="bullet"/>
      <w:lvlText w:val="−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i w:val="0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CDD1C1C"/>
    <w:multiLevelType w:val="hybridMultilevel"/>
    <w:tmpl w:val="A7C26FD2"/>
    <w:lvl w:ilvl="0" w:tplc="F1C4AAB0">
      <w:start w:val="3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1" w15:restartNumberingAfterBreak="0">
    <w:nsid w:val="12CF3C3F"/>
    <w:multiLevelType w:val="multilevel"/>
    <w:tmpl w:val="1E561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E79323C"/>
    <w:multiLevelType w:val="hybridMultilevel"/>
    <w:tmpl w:val="D97CE63A"/>
    <w:name w:val="WW8Num112"/>
    <w:lvl w:ilvl="0" w:tplc="A0D830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A56D06"/>
    <w:multiLevelType w:val="multilevel"/>
    <w:tmpl w:val="975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9A46FC"/>
    <w:multiLevelType w:val="multilevel"/>
    <w:tmpl w:val="F9B2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6914E0A"/>
    <w:multiLevelType w:val="multilevel"/>
    <w:tmpl w:val="1780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3D22AF7"/>
    <w:multiLevelType w:val="multilevel"/>
    <w:tmpl w:val="24120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4E2AF9"/>
    <w:multiLevelType w:val="hybridMultilevel"/>
    <w:tmpl w:val="7D46802C"/>
    <w:lvl w:ilvl="0" w:tplc="74F8DBF0">
      <w:numFmt w:val="bullet"/>
      <w:lvlText w:val=""/>
      <w:lvlJc w:val="left"/>
      <w:pPr>
        <w:ind w:left="692" w:hanging="28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16AD942">
      <w:numFmt w:val="bullet"/>
      <w:lvlText w:val="•"/>
      <w:lvlJc w:val="left"/>
      <w:pPr>
        <w:ind w:left="1560" w:hanging="288"/>
      </w:pPr>
      <w:rPr>
        <w:rFonts w:hint="default"/>
      </w:rPr>
    </w:lvl>
    <w:lvl w:ilvl="2" w:tplc="39F87222">
      <w:numFmt w:val="bullet"/>
      <w:lvlText w:val="•"/>
      <w:lvlJc w:val="left"/>
      <w:pPr>
        <w:ind w:left="2421" w:hanging="288"/>
      </w:pPr>
      <w:rPr>
        <w:rFonts w:hint="default"/>
      </w:rPr>
    </w:lvl>
    <w:lvl w:ilvl="3" w:tplc="F27E6ABC">
      <w:numFmt w:val="bullet"/>
      <w:lvlText w:val="•"/>
      <w:lvlJc w:val="left"/>
      <w:pPr>
        <w:ind w:left="3281" w:hanging="288"/>
      </w:pPr>
      <w:rPr>
        <w:rFonts w:hint="default"/>
      </w:rPr>
    </w:lvl>
    <w:lvl w:ilvl="4" w:tplc="2E061726">
      <w:numFmt w:val="bullet"/>
      <w:lvlText w:val="•"/>
      <w:lvlJc w:val="left"/>
      <w:pPr>
        <w:ind w:left="4142" w:hanging="288"/>
      </w:pPr>
      <w:rPr>
        <w:rFonts w:hint="default"/>
      </w:rPr>
    </w:lvl>
    <w:lvl w:ilvl="5" w:tplc="9234824E">
      <w:numFmt w:val="bullet"/>
      <w:lvlText w:val="•"/>
      <w:lvlJc w:val="left"/>
      <w:pPr>
        <w:ind w:left="5003" w:hanging="288"/>
      </w:pPr>
      <w:rPr>
        <w:rFonts w:hint="default"/>
      </w:rPr>
    </w:lvl>
    <w:lvl w:ilvl="6" w:tplc="4CA8196C">
      <w:numFmt w:val="bullet"/>
      <w:lvlText w:val="•"/>
      <w:lvlJc w:val="left"/>
      <w:pPr>
        <w:ind w:left="5863" w:hanging="288"/>
      </w:pPr>
      <w:rPr>
        <w:rFonts w:hint="default"/>
      </w:rPr>
    </w:lvl>
    <w:lvl w:ilvl="7" w:tplc="84EA9CF6">
      <w:numFmt w:val="bullet"/>
      <w:lvlText w:val="•"/>
      <w:lvlJc w:val="left"/>
      <w:pPr>
        <w:ind w:left="6724" w:hanging="288"/>
      </w:pPr>
      <w:rPr>
        <w:rFonts w:hint="default"/>
      </w:rPr>
    </w:lvl>
    <w:lvl w:ilvl="8" w:tplc="2BF0027C">
      <w:numFmt w:val="bullet"/>
      <w:lvlText w:val="•"/>
      <w:lvlJc w:val="left"/>
      <w:pPr>
        <w:ind w:left="7585" w:hanging="288"/>
      </w:pPr>
      <w:rPr>
        <w:rFonts w:hint="default"/>
      </w:rPr>
    </w:lvl>
  </w:abstractNum>
  <w:abstractNum w:abstractNumId="38" w15:restartNumberingAfterBreak="0">
    <w:nsid w:val="36342698"/>
    <w:multiLevelType w:val="hybridMultilevel"/>
    <w:tmpl w:val="B26ED168"/>
    <w:lvl w:ilvl="0" w:tplc="41EA13E6">
      <w:start w:val="1"/>
      <w:numFmt w:val="decimal"/>
      <w:lvlText w:val="%1-"/>
      <w:lvlJc w:val="left"/>
      <w:pPr>
        <w:ind w:left="75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 w15:restartNumberingAfterBreak="0">
    <w:nsid w:val="383B7EEF"/>
    <w:multiLevelType w:val="multilevel"/>
    <w:tmpl w:val="8F367494"/>
    <w:lvl w:ilvl="0">
      <w:start w:val="1"/>
      <w:numFmt w:val="decimal"/>
      <w:pStyle w:val="Titre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numFmt w:val="decimal"/>
      <w:pStyle w:val="Titre31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1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1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itre61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1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1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1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39D5645E"/>
    <w:multiLevelType w:val="multilevel"/>
    <w:tmpl w:val="6090D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B16005A"/>
    <w:multiLevelType w:val="multilevel"/>
    <w:tmpl w:val="3D6A91B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2" w15:restartNumberingAfterBreak="0">
    <w:nsid w:val="3BC82281"/>
    <w:multiLevelType w:val="hybridMultilevel"/>
    <w:tmpl w:val="3372F6C2"/>
    <w:lvl w:ilvl="0" w:tplc="284C68DC">
      <w:start w:val="1"/>
      <w:numFmt w:val="bullet"/>
      <w:pStyle w:val="Textepuce3"/>
      <w:lvlText w:val=""/>
      <w:lvlJc w:val="left"/>
      <w:pPr>
        <w:ind w:left="720" w:hanging="360"/>
      </w:pPr>
      <w:rPr>
        <w:rFonts w:ascii="Wingdings" w:hAnsi="Wingdings" w:hint="default"/>
        <w:color w:val="5B9BD5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D9A0228"/>
    <w:multiLevelType w:val="multilevel"/>
    <w:tmpl w:val="B452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0117C19"/>
    <w:multiLevelType w:val="hybridMultilevel"/>
    <w:tmpl w:val="40046376"/>
    <w:lvl w:ilvl="0" w:tplc="1BB2E0E8">
      <w:start w:val="1"/>
      <w:numFmt w:val="bullet"/>
      <w:pStyle w:val="Textepuce2"/>
      <w:lvlText w:val="●"/>
      <w:lvlJc w:val="left"/>
      <w:pPr>
        <w:ind w:left="720" w:hanging="360"/>
      </w:pPr>
      <w:rPr>
        <w:rFonts w:ascii="Arial" w:hAnsi="Arial" w:hint="default"/>
        <w:color w:val="5B9BD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2095A"/>
    <w:multiLevelType w:val="multilevel"/>
    <w:tmpl w:val="0902F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DD0E61"/>
    <w:multiLevelType w:val="hybridMultilevel"/>
    <w:tmpl w:val="95EACDA2"/>
    <w:lvl w:ilvl="0" w:tplc="FE26858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822298"/>
    <w:multiLevelType w:val="hybridMultilevel"/>
    <w:tmpl w:val="76EA9182"/>
    <w:lvl w:ilvl="0" w:tplc="4A8C674A">
      <w:start w:val="1"/>
      <w:numFmt w:val="bullet"/>
      <w:lvlText w:val="-"/>
      <w:lvlJc w:val="left"/>
      <w:pPr>
        <w:ind w:left="2880" w:hanging="360"/>
      </w:pPr>
      <w:rPr>
        <w:rFonts w:ascii="Garamond" w:eastAsia="Calibri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8" w15:restartNumberingAfterBreak="0">
    <w:nsid w:val="5B57528F"/>
    <w:multiLevelType w:val="hybridMultilevel"/>
    <w:tmpl w:val="256867AA"/>
    <w:lvl w:ilvl="0" w:tplc="36B8B8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6E3528"/>
    <w:multiLevelType w:val="multilevel"/>
    <w:tmpl w:val="03CC1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7B71AC"/>
    <w:multiLevelType w:val="multilevel"/>
    <w:tmpl w:val="59A0C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1A2599E"/>
    <w:multiLevelType w:val="hybridMultilevel"/>
    <w:tmpl w:val="0C1E25F0"/>
    <w:lvl w:ilvl="0" w:tplc="207C7DB6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6F30533C"/>
    <w:multiLevelType w:val="hybridMultilevel"/>
    <w:tmpl w:val="265285D6"/>
    <w:lvl w:ilvl="0" w:tplc="A04876E2">
      <w:start w:val="1"/>
      <w:numFmt w:val="decimal"/>
      <w:lvlText w:val="%1-"/>
      <w:lvlJc w:val="left"/>
      <w:pPr>
        <w:ind w:left="111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37" w:hanging="360"/>
      </w:pPr>
    </w:lvl>
    <w:lvl w:ilvl="2" w:tplc="040C001B" w:tentative="1">
      <w:start w:val="1"/>
      <w:numFmt w:val="lowerRoman"/>
      <w:lvlText w:val="%3."/>
      <w:lvlJc w:val="right"/>
      <w:pPr>
        <w:ind w:left="2557" w:hanging="180"/>
      </w:pPr>
    </w:lvl>
    <w:lvl w:ilvl="3" w:tplc="040C000F" w:tentative="1">
      <w:start w:val="1"/>
      <w:numFmt w:val="decimal"/>
      <w:lvlText w:val="%4."/>
      <w:lvlJc w:val="left"/>
      <w:pPr>
        <w:ind w:left="3277" w:hanging="360"/>
      </w:pPr>
    </w:lvl>
    <w:lvl w:ilvl="4" w:tplc="040C0019" w:tentative="1">
      <w:start w:val="1"/>
      <w:numFmt w:val="lowerLetter"/>
      <w:lvlText w:val="%5."/>
      <w:lvlJc w:val="left"/>
      <w:pPr>
        <w:ind w:left="3997" w:hanging="360"/>
      </w:pPr>
    </w:lvl>
    <w:lvl w:ilvl="5" w:tplc="040C001B" w:tentative="1">
      <w:start w:val="1"/>
      <w:numFmt w:val="lowerRoman"/>
      <w:lvlText w:val="%6."/>
      <w:lvlJc w:val="right"/>
      <w:pPr>
        <w:ind w:left="4717" w:hanging="180"/>
      </w:pPr>
    </w:lvl>
    <w:lvl w:ilvl="6" w:tplc="040C000F" w:tentative="1">
      <w:start w:val="1"/>
      <w:numFmt w:val="decimal"/>
      <w:lvlText w:val="%7."/>
      <w:lvlJc w:val="left"/>
      <w:pPr>
        <w:ind w:left="5437" w:hanging="360"/>
      </w:pPr>
    </w:lvl>
    <w:lvl w:ilvl="7" w:tplc="040C0019" w:tentative="1">
      <w:start w:val="1"/>
      <w:numFmt w:val="lowerLetter"/>
      <w:lvlText w:val="%8."/>
      <w:lvlJc w:val="left"/>
      <w:pPr>
        <w:ind w:left="6157" w:hanging="360"/>
      </w:pPr>
    </w:lvl>
    <w:lvl w:ilvl="8" w:tplc="040C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3" w15:restartNumberingAfterBreak="0">
    <w:nsid w:val="712B52F8"/>
    <w:multiLevelType w:val="multilevel"/>
    <w:tmpl w:val="9882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1510460"/>
    <w:multiLevelType w:val="hybridMultilevel"/>
    <w:tmpl w:val="D81056C8"/>
    <w:lvl w:ilvl="0" w:tplc="CD747C2E">
      <w:start w:val="1"/>
      <w:numFmt w:val="bullet"/>
      <w:pStyle w:val="Textepuce1"/>
      <w:lvlText w:val=""/>
      <w:lvlJc w:val="left"/>
      <w:pPr>
        <w:ind w:left="360" w:hanging="360"/>
      </w:pPr>
      <w:rPr>
        <w:rFonts w:ascii="Wingdings" w:hAnsi="Wingdings" w:hint="default"/>
        <w:color w:val="5B9BD5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003E8E"/>
    <w:multiLevelType w:val="hybridMultilevel"/>
    <w:tmpl w:val="2BCA293C"/>
    <w:lvl w:ilvl="0" w:tplc="040C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6" w15:restartNumberingAfterBreak="0">
    <w:nsid w:val="7CD375DC"/>
    <w:multiLevelType w:val="hybridMultilevel"/>
    <w:tmpl w:val="96AA74F6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733653465">
    <w:abstractNumId w:val="0"/>
  </w:num>
  <w:num w:numId="2" w16cid:durableId="19543249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6564698">
    <w:abstractNumId w:val="48"/>
  </w:num>
  <w:num w:numId="4" w16cid:durableId="1009210660">
    <w:abstractNumId w:val="43"/>
  </w:num>
  <w:num w:numId="5" w16cid:durableId="480194296">
    <w:abstractNumId w:val="31"/>
  </w:num>
  <w:num w:numId="6" w16cid:durableId="431631224">
    <w:abstractNumId w:val="40"/>
  </w:num>
  <w:num w:numId="7" w16cid:durableId="1731804251">
    <w:abstractNumId w:val="49"/>
  </w:num>
  <w:num w:numId="8" w16cid:durableId="696539863">
    <w:abstractNumId w:val="34"/>
  </w:num>
  <w:num w:numId="9" w16cid:durableId="738406432">
    <w:abstractNumId w:val="36"/>
  </w:num>
  <w:num w:numId="10" w16cid:durableId="1729911682">
    <w:abstractNumId w:val="35"/>
  </w:num>
  <w:num w:numId="11" w16cid:durableId="1599024332">
    <w:abstractNumId w:val="45"/>
  </w:num>
  <w:num w:numId="12" w16cid:durableId="1465850857">
    <w:abstractNumId w:val="30"/>
  </w:num>
  <w:num w:numId="13" w16cid:durableId="1728526605">
    <w:abstractNumId w:val="53"/>
  </w:num>
  <w:num w:numId="14" w16cid:durableId="1626427513">
    <w:abstractNumId w:val="50"/>
  </w:num>
  <w:num w:numId="15" w16cid:durableId="1927301912">
    <w:abstractNumId w:val="33"/>
  </w:num>
  <w:num w:numId="16" w16cid:durableId="385953819">
    <w:abstractNumId w:val="46"/>
  </w:num>
  <w:num w:numId="17" w16cid:durableId="637300443">
    <w:abstractNumId w:val="39"/>
  </w:num>
  <w:num w:numId="18" w16cid:durableId="87779953">
    <w:abstractNumId w:val="54"/>
  </w:num>
  <w:num w:numId="19" w16cid:durableId="758986181">
    <w:abstractNumId w:val="44"/>
  </w:num>
  <w:num w:numId="20" w16cid:durableId="320234085">
    <w:abstractNumId w:val="42"/>
  </w:num>
  <w:num w:numId="21" w16cid:durableId="11541253">
    <w:abstractNumId w:val="41"/>
  </w:num>
  <w:num w:numId="22" w16cid:durableId="968706195">
    <w:abstractNumId w:val="51"/>
  </w:num>
  <w:num w:numId="23" w16cid:durableId="1963605918">
    <w:abstractNumId w:val="29"/>
  </w:num>
  <w:num w:numId="24" w16cid:durableId="1578514766">
    <w:abstractNumId w:val="55"/>
  </w:num>
  <w:num w:numId="25" w16cid:durableId="839345364">
    <w:abstractNumId w:val="38"/>
  </w:num>
  <w:num w:numId="26" w16cid:durableId="1709379980">
    <w:abstractNumId w:val="52"/>
  </w:num>
  <w:num w:numId="27" w16cid:durableId="1504007165">
    <w:abstractNumId w:val="28"/>
  </w:num>
  <w:num w:numId="28" w16cid:durableId="1658150284">
    <w:abstractNumId w:val="27"/>
  </w:num>
  <w:num w:numId="29" w16cid:durableId="446774284">
    <w:abstractNumId w:val="37"/>
  </w:num>
  <w:num w:numId="30" w16cid:durableId="1791581845">
    <w:abstractNumId w:val="56"/>
  </w:num>
  <w:num w:numId="31" w16cid:durableId="1385257846">
    <w:abstractNumId w:val="4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839"/>
    <w:rsid w:val="0000033E"/>
    <w:rsid w:val="00013885"/>
    <w:rsid w:val="00014C17"/>
    <w:rsid w:val="00030133"/>
    <w:rsid w:val="00037425"/>
    <w:rsid w:val="00062329"/>
    <w:rsid w:val="000810C8"/>
    <w:rsid w:val="00085B79"/>
    <w:rsid w:val="000921F3"/>
    <w:rsid w:val="000F1BA1"/>
    <w:rsid w:val="000F376E"/>
    <w:rsid w:val="00100559"/>
    <w:rsid w:val="0010287E"/>
    <w:rsid w:val="0011767D"/>
    <w:rsid w:val="00140CA3"/>
    <w:rsid w:val="00163074"/>
    <w:rsid w:val="00164D0D"/>
    <w:rsid w:val="0016515F"/>
    <w:rsid w:val="00165370"/>
    <w:rsid w:val="001704F7"/>
    <w:rsid w:val="00174B32"/>
    <w:rsid w:val="001751E1"/>
    <w:rsid w:val="00181416"/>
    <w:rsid w:val="0018232F"/>
    <w:rsid w:val="00187E02"/>
    <w:rsid w:val="00194D14"/>
    <w:rsid w:val="00196086"/>
    <w:rsid w:val="001A392B"/>
    <w:rsid w:val="001A6E78"/>
    <w:rsid w:val="001C0080"/>
    <w:rsid w:val="001D2B3D"/>
    <w:rsid w:val="001D38D7"/>
    <w:rsid w:val="001D6516"/>
    <w:rsid w:val="00223022"/>
    <w:rsid w:val="00223289"/>
    <w:rsid w:val="002269F1"/>
    <w:rsid w:val="002335FF"/>
    <w:rsid w:val="002362FB"/>
    <w:rsid w:val="002522A4"/>
    <w:rsid w:val="0025574E"/>
    <w:rsid w:val="00266B77"/>
    <w:rsid w:val="00291136"/>
    <w:rsid w:val="002A5093"/>
    <w:rsid w:val="002A5950"/>
    <w:rsid w:val="002A698E"/>
    <w:rsid w:val="002B025C"/>
    <w:rsid w:val="002B35F6"/>
    <w:rsid w:val="002F13BE"/>
    <w:rsid w:val="002F358B"/>
    <w:rsid w:val="002F6D43"/>
    <w:rsid w:val="003011C2"/>
    <w:rsid w:val="00301AEF"/>
    <w:rsid w:val="003070D7"/>
    <w:rsid w:val="00307CC6"/>
    <w:rsid w:val="00314C65"/>
    <w:rsid w:val="003201A3"/>
    <w:rsid w:val="0032141F"/>
    <w:rsid w:val="00335F57"/>
    <w:rsid w:val="003461F6"/>
    <w:rsid w:val="00350474"/>
    <w:rsid w:val="0036373F"/>
    <w:rsid w:val="003657DF"/>
    <w:rsid w:val="0037232B"/>
    <w:rsid w:val="00390874"/>
    <w:rsid w:val="0039355D"/>
    <w:rsid w:val="00395A1D"/>
    <w:rsid w:val="003A554F"/>
    <w:rsid w:val="003B438B"/>
    <w:rsid w:val="003C65A8"/>
    <w:rsid w:val="003C75B1"/>
    <w:rsid w:val="003D39A1"/>
    <w:rsid w:val="003E0015"/>
    <w:rsid w:val="003E521E"/>
    <w:rsid w:val="003F67F2"/>
    <w:rsid w:val="0040386D"/>
    <w:rsid w:val="004051D6"/>
    <w:rsid w:val="00405DFE"/>
    <w:rsid w:val="00407994"/>
    <w:rsid w:val="00413EAA"/>
    <w:rsid w:val="00431D1E"/>
    <w:rsid w:val="0043354E"/>
    <w:rsid w:val="004349EE"/>
    <w:rsid w:val="00450020"/>
    <w:rsid w:val="00465C41"/>
    <w:rsid w:val="004746EF"/>
    <w:rsid w:val="00476C6A"/>
    <w:rsid w:val="004806B1"/>
    <w:rsid w:val="00480A6D"/>
    <w:rsid w:val="00493EF6"/>
    <w:rsid w:val="00495693"/>
    <w:rsid w:val="004A2A05"/>
    <w:rsid w:val="004B0810"/>
    <w:rsid w:val="004B4DF7"/>
    <w:rsid w:val="004C0B5F"/>
    <w:rsid w:val="004C2CDB"/>
    <w:rsid w:val="004C3DBA"/>
    <w:rsid w:val="004C5F2A"/>
    <w:rsid w:val="004C719A"/>
    <w:rsid w:val="004E06DE"/>
    <w:rsid w:val="004F3BAA"/>
    <w:rsid w:val="004F51FA"/>
    <w:rsid w:val="004F606B"/>
    <w:rsid w:val="004F6EFD"/>
    <w:rsid w:val="004F7972"/>
    <w:rsid w:val="00501BF9"/>
    <w:rsid w:val="00506C45"/>
    <w:rsid w:val="0051350C"/>
    <w:rsid w:val="00523126"/>
    <w:rsid w:val="005261B3"/>
    <w:rsid w:val="00550AB4"/>
    <w:rsid w:val="00557CA6"/>
    <w:rsid w:val="00561A90"/>
    <w:rsid w:val="0057779D"/>
    <w:rsid w:val="005839ED"/>
    <w:rsid w:val="0058603B"/>
    <w:rsid w:val="00592096"/>
    <w:rsid w:val="005B7416"/>
    <w:rsid w:val="005C79B4"/>
    <w:rsid w:val="005C7A73"/>
    <w:rsid w:val="005D4CC5"/>
    <w:rsid w:val="005F3442"/>
    <w:rsid w:val="006129AE"/>
    <w:rsid w:val="00652A6A"/>
    <w:rsid w:val="00656C02"/>
    <w:rsid w:val="006811A8"/>
    <w:rsid w:val="0068179F"/>
    <w:rsid w:val="00684D4A"/>
    <w:rsid w:val="00690208"/>
    <w:rsid w:val="006A6BB3"/>
    <w:rsid w:val="006B5195"/>
    <w:rsid w:val="006B784F"/>
    <w:rsid w:val="006C2112"/>
    <w:rsid w:val="006C53F1"/>
    <w:rsid w:val="006D012A"/>
    <w:rsid w:val="006E2153"/>
    <w:rsid w:val="006E39DA"/>
    <w:rsid w:val="006F21CC"/>
    <w:rsid w:val="006F7E44"/>
    <w:rsid w:val="007047E5"/>
    <w:rsid w:val="00706AF8"/>
    <w:rsid w:val="0071782A"/>
    <w:rsid w:val="00723B3D"/>
    <w:rsid w:val="00735293"/>
    <w:rsid w:val="00742EC2"/>
    <w:rsid w:val="00760DE8"/>
    <w:rsid w:val="007665AE"/>
    <w:rsid w:val="00766BC1"/>
    <w:rsid w:val="00774692"/>
    <w:rsid w:val="00783743"/>
    <w:rsid w:val="00794F80"/>
    <w:rsid w:val="00795F41"/>
    <w:rsid w:val="007A7A6B"/>
    <w:rsid w:val="007B6C84"/>
    <w:rsid w:val="007B790B"/>
    <w:rsid w:val="007C2062"/>
    <w:rsid w:val="007D1B73"/>
    <w:rsid w:val="007D6469"/>
    <w:rsid w:val="007E2624"/>
    <w:rsid w:val="00806891"/>
    <w:rsid w:val="008073BC"/>
    <w:rsid w:val="008227A1"/>
    <w:rsid w:val="00823037"/>
    <w:rsid w:val="00826987"/>
    <w:rsid w:val="00834843"/>
    <w:rsid w:val="00851423"/>
    <w:rsid w:val="00864398"/>
    <w:rsid w:val="008677C7"/>
    <w:rsid w:val="00875CCC"/>
    <w:rsid w:val="00883AA3"/>
    <w:rsid w:val="00886033"/>
    <w:rsid w:val="00891114"/>
    <w:rsid w:val="0089198C"/>
    <w:rsid w:val="008A29B7"/>
    <w:rsid w:val="008A4F7C"/>
    <w:rsid w:val="008A6F63"/>
    <w:rsid w:val="008A7CBD"/>
    <w:rsid w:val="008B1278"/>
    <w:rsid w:val="008B19FA"/>
    <w:rsid w:val="008C14E0"/>
    <w:rsid w:val="008E2A5D"/>
    <w:rsid w:val="008F120A"/>
    <w:rsid w:val="00903409"/>
    <w:rsid w:val="0091125E"/>
    <w:rsid w:val="00913BB4"/>
    <w:rsid w:val="009320B0"/>
    <w:rsid w:val="00943F55"/>
    <w:rsid w:val="00952041"/>
    <w:rsid w:val="00953645"/>
    <w:rsid w:val="00955BD8"/>
    <w:rsid w:val="00956D68"/>
    <w:rsid w:val="00960795"/>
    <w:rsid w:val="0097418B"/>
    <w:rsid w:val="00982795"/>
    <w:rsid w:val="00991A01"/>
    <w:rsid w:val="00991A8F"/>
    <w:rsid w:val="00993C91"/>
    <w:rsid w:val="009A1284"/>
    <w:rsid w:val="009B3F47"/>
    <w:rsid w:val="009B5185"/>
    <w:rsid w:val="009B5848"/>
    <w:rsid w:val="009B78F1"/>
    <w:rsid w:val="009C4EE3"/>
    <w:rsid w:val="009E23FC"/>
    <w:rsid w:val="009F4792"/>
    <w:rsid w:val="009F50A2"/>
    <w:rsid w:val="00A11DB1"/>
    <w:rsid w:val="00A17DFD"/>
    <w:rsid w:val="00A24052"/>
    <w:rsid w:val="00A2552F"/>
    <w:rsid w:val="00A264B2"/>
    <w:rsid w:val="00A34477"/>
    <w:rsid w:val="00A36449"/>
    <w:rsid w:val="00A364F3"/>
    <w:rsid w:val="00A376C9"/>
    <w:rsid w:val="00A5435E"/>
    <w:rsid w:val="00A66099"/>
    <w:rsid w:val="00A676A1"/>
    <w:rsid w:val="00A75AC4"/>
    <w:rsid w:val="00A85884"/>
    <w:rsid w:val="00A960A3"/>
    <w:rsid w:val="00A96BA7"/>
    <w:rsid w:val="00AA2171"/>
    <w:rsid w:val="00AA63A5"/>
    <w:rsid w:val="00AB5949"/>
    <w:rsid w:val="00AC2F52"/>
    <w:rsid w:val="00AC6854"/>
    <w:rsid w:val="00AD4D63"/>
    <w:rsid w:val="00AD4ECE"/>
    <w:rsid w:val="00AD7187"/>
    <w:rsid w:val="00AD73A4"/>
    <w:rsid w:val="00AE3761"/>
    <w:rsid w:val="00AF0856"/>
    <w:rsid w:val="00B0744A"/>
    <w:rsid w:val="00B2354A"/>
    <w:rsid w:val="00B2435B"/>
    <w:rsid w:val="00B27839"/>
    <w:rsid w:val="00B27DAF"/>
    <w:rsid w:val="00B366D3"/>
    <w:rsid w:val="00B41A20"/>
    <w:rsid w:val="00B4328F"/>
    <w:rsid w:val="00B43CBF"/>
    <w:rsid w:val="00B45F2F"/>
    <w:rsid w:val="00B530FC"/>
    <w:rsid w:val="00B562D3"/>
    <w:rsid w:val="00B56F99"/>
    <w:rsid w:val="00B6633F"/>
    <w:rsid w:val="00B70F76"/>
    <w:rsid w:val="00B7277F"/>
    <w:rsid w:val="00B772F7"/>
    <w:rsid w:val="00BA3881"/>
    <w:rsid w:val="00BA756F"/>
    <w:rsid w:val="00BB6EE7"/>
    <w:rsid w:val="00BB6F69"/>
    <w:rsid w:val="00BC430E"/>
    <w:rsid w:val="00BD0323"/>
    <w:rsid w:val="00BD42B7"/>
    <w:rsid w:val="00BE6561"/>
    <w:rsid w:val="00C05F8E"/>
    <w:rsid w:val="00C061BA"/>
    <w:rsid w:val="00C06D69"/>
    <w:rsid w:val="00C06EC1"/>
    <w:rsid w:val="00C07DEB"/>
    <w:rsid w:val="00C17F12"/>
    <w:rsid w:val="00C22452"/>
    <w:rsid w:val="00C3093B"/>
    <w:rsid w:val="00C3296C"/>
    <w:rsid w:val="00C35F8C"/>
    <w:rsid w:val="00C4005D"/>
    <w:rsid w:val="00C45C1C"/>
    <w:rsid w:val="00C47B45"/>
    <w:rsid w:val="00C63B8F"/>
    <w:rsid w:val="00C81E6F"/>
    <w:rsid w:val="00C92B6A"/>
    <w:rsid w:val="00C92EC7"/>
    <w:rsid w:val="00CB1AF3"/>
    <w:rsid w:val="00CB3732"/>
    <w:rsid w:val="00CD50BD"/>
    <w:rsid w:val="00CD66BE"/>
    <w:rsid w:val="00CE5FEB"/>
    <w:rsid w:val="00CF39D7"/>
    <w:rsid w:val="00D16DE5"/>
    <w:rsid w:val="00D245ED"/>
    <w:rsid w:val="00D41F26"/>
    <w:rsid w:val="00D770BE"/>
    <w:rsid w:val="00D835C4"/>
    <w:rsid w:val="00DA1518"/>
    <w:rsid w:val="00DA334A"/>
    <w:rsid w:val="00DB68A0"/>
    <w:rsid w:val="00DC64D4"/>
    <w:rsid w:val="00DE4E5E"/>
    <w:rsid w:val="00DF23A4"/>
    <w:rsid w:val="00DF53CC"/>
    <w:rsid w:val="00DF5ED2"/>
    <w:rsid w:val="00DF7ABC"/>
    <w:rsid w:val="00DF7E79"/>
    <w:rsid w:val="00E02594"/>
    <w:rsid w:val="00E10FD4"/>
    <w:rsid w:val="00E1136A"/>
    <w:rsid w:val="00E1576E"/>
    <w:rsid w:val="00E15BC3"/>
    <w:rsid w:val="00E20E61"/>
    <w:rsid w:val="00E3558C"/>
    <w:rsid w:val="00E56EE7"/>
    <w:rsid w:val="00E607FE"/>
    <w:rsid w:val="00E63683"/>
    <w:rsid w:val="00E71F2B"/>
    <w:rsid w:val="00E81C0D"/>
    <w:rsid w:val="00E92325"/>
    <w:rsid w:val="00EB1BEA"/>
    <w:rsid w:val="00EB1E56"/>
    <w:rsid w:val="00EC1D6D"/>
    <w:rsid w:val="00EE4F3F"/>
    <w:rsid w:val="00EE4F4D"/>
    <w:rsid w:val="00EE58F5"/>
    <w:rsid w:val="00EF0510"/>
    <w:rsid w:val="00EF0660"/>
    <w:rsid w:val="00EF21FC"/>
    <w:rsid w:val="00F03E19"/>
    <w:rsid w:val="00F303DC"/>
    <w:rsid w:val="00F352DB"/>
    <w:rsid w:val="00F36CD0"/>
    <w:rsid w:val="00F42C83"/>
    <w:rsid w:val="00F4436D"/>
    <w:rsid w:val="00F4664B"/>
    <w:rsid w:val="00F47EAA"/>
    <w:rsid w:val="00F60E78"/>
    <w:rsid w:val="00F90990"/>
    <w:rsid w:val="00FA0B6A"/>
    <w:rsid w:val="00FA1BD8"/>
    <w:rsid w:val="00FA28E1"/>
    <w:rsid w:val="00FA3FA5"/>
    <w:rsid w:val="00FB7319"/>
    <w:rsid w:val="00FC6196"/>
    <w:rsid w:val="00FD630F"/>
    <w:rsid w:val="00FE3D64"/>
    <w:rsid w:val="00FF3729"/>
    <w:rsid w:val="00FF6390"/>
    <w:rsid w:val="00FF7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39EFC866"/>
  <w15:chartTrackingRefBased/>
  <w15:docId w15:val="{1057FA0F-A31F-48EA-8E14-7AC72B7D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D4A"/>
    <w:pPr>
      <w:suppressAutoHyphens/>
      <w:ind w:left="397"/>
    </w:pPr>
    <w:rPr>
      <w:rFonts w:ascii="Verdana" w:hAnsi="Verdana"/>
      <w:color w:val="00000A"/>
      <w:sz w:val="24"/>
      <w:szCs w:val="24"/>
    </w:rPr>
  </w:style>
  <w:style w:type="paragraph" w:styleId="Titre1">
    <w:name w:val="heading 1"/>
    <w:basedOn w:val="Normal"/>
    <w:next w:val="Corpsdetexte"/>
    <w:link w:val="Titre1Car"/>
    <w:uiPriority w:val="9"/>
    <w:qFormat/>
    <w:pPr>
      <w:keepNext/>
      <w:numPr>
        <w:numId w:val="1"/>
      </w:numPr>
      <w:ind w:left="0" w:firstLine="0"/>
      <w:outlineLvl w:val="0"/>
    </w:pPr>
    <w:rPr>
      <w:rFonts w:ascii="Times New Roman" w:hAnsi="Times New Roman"/>
      <w:b/>
      <w:bCs/>
      <w:sz w:val="20"/>
      <w:szCs w:val="20"/>
    </w:rPr>
  </w:style>
  <w:style w:type="paragraph" w:styleId="Titre2">
    <w:name w:val="heading 2"/>
    <w:basedOn w:val="Normal"/>
    <w:next w:val="Corpsdetexte"/>
    <w:link w:val="Titre2Car"/>
    <w:uiPriority w:val="9"/>
    <w:qFormat/>
    <w:pPr>
      <w:keepNext/>
      <w:numPr>
        <w:ilvl w:val="1"/>
        <w:numId w:val="1"/>
      </w:numPr>
      <w:ind w:left="0" w:firstLine="0"/>
      <w:outlineLvl w:val="1"/>
    </w:pPr>
    <w:rPr>
      <w:rFonts w:ascii="Book Antiqua" w:eastAsia="Arial Unicode MS" w:hAnsi="Book Antiqua" w:cs="Arial Unicode MS"/>
      <w:b/>
      <w:bCs/>
      <w:i/>
      <w:iCs/>
      <w:sz w:val="20"/>
      <w:szCs w:val="20"/>
      <w:u w:val="single"/>
    </w:rPr>
  </w:style>
  <w:style w:type="paragraph" w:styleId="Titre3">
    <w:name w:val="heading 3"/>
    <w:basedOn w:val="Titre10"/>
    <w:next w:val="Corpsdetexte"/>
    <w:link w:val="Titre3Car"/>
    <w:uiPriority w:val="9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Titre4">
    <w:name w:val="heading 4"/>
    <w:basedOn w:val="Normal"/>
    <w:next w:val="Corpsdetexte"/>
    <w:link w:val="Titre4Car1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90208"/>
    <w:pPr>
      <w:suppressAutoHyphens w:val="0"/>
      <w:spacing w:before="240" w:after="60" w:line="259" w:lineRule="auto"/>
      <w:ind w:left="0"/>
      <w:outlineLvl w:val="4"/>
    </w:pPr>
    <w:rPr>
      <w:rFonts w:ascii="Cambria" w:hAnsi="Cambria"/>
      <w:color w:val="243F60"/>
      <w:sz w:val="18"/>
      <w:szCs w:val="1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90208"/>
    <w:pPr>
      <w:suppressAutoHyphens w:val="0"/>
      <w:spacing w:before="240" w:after="60" w:line="259" w:lineRule="auto"/>
      <w:ind w:left="0"/>
      <w:outlineLvl w:val="5"/>
    </w:pPr>
    <w:rPr>
      <w:rFonts w:ascii="Cambria" w:hAnsi="Cambria"/>
      <w:i/>
      <w:iCs/>
      <w:color w:val="243F60"/>
      <w:sz w:val="18"/>
      <w:szCs w:val="18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0208"/>
    <w:pPr>
      <w:suppressAutoHyphens w:val="0"/>
      <w:spacing w:before="240" w:after="60" w:line="259" w:lineRule="auto"/>
      <w:ind w:left="0"/>
      <w:outlineLvl w:val="6"/>
    </w:pPr>
    <w:rPr>
      <w:rFonts w:ascii="Cambria" w:hAnsi="Cambria"/>
      <w:i/>
      <w:iCs/>
      <w:color w:val="404040"/>
      <w:sz w:val="18"/>
      <w:szCs w:val="18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0208"/>
    <w:pPr>
      <w:suppressAutoHyphens w:val="0"/>
      <w:spacing w:before="240" w:after="60" w:line="259" w:lineRule="auto"/>
      <w:ind w:left="0"/>
      <w:outlineLvl w:val="7"/>
    </w:pPr>
    <w:rPr>
      <w:rFonts w:ascii="Cambria" w:hAnsi="Cambria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0208"/>
    <w:pPr>
      <w:suppressAutoHyphens w:val="0"/>
      <w:spacing w:before="240" w:after="60" w:line="259" w:lineRule="auto"/>
      <w:ind w:left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b/>
      <w:color w:val="CC0000"/>
      <w:sz w:val="22"/>
      <w:szCs w:val="22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  <w:sz w:val="22"/>
    </w:rPr>
  </w:style>
  <w:style w:type="character" w:customStyle="1" w:styleId="WW8Num3z0">
    <w:name w:val="WW8Num3z0"/>
    <w:rPr>
      <w:rFonts w:ascii="Futura Std Book" w:hAnsi="Futura Std Book" w:cs="Futura Std Book"/>
      <w:sz w:val="22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  <w:sz w:val="22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  <w:b/>
      <w:sz w:val="22"/>
    </w:rPr>
  </w:style>
  <w:style w:type="character" w:customStyle="1" w:styleId="WW8Num5z0">
    <w:name w:val="WW8Num5z0"/>
    <w:rPr>
      <w:rFonts w:ascii="Wingdings" w:hAnsi="Wingdings" w:cs="Wingdings"/>
      <w:b/>
      <w:color w:val="0000FF"/>
      <w:sz w:val="22"/>
      <w:szCs w:val="22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  <w:sz w:val="22"/>
    </w:rPr>
  </w:style>
  <w:style w:type="character" w:customStyle="1" w:styleId="WW8Num6z0">
    <w:name w:val="WW8Num6z0"/>
    <w:rPr>
      <w:rFonts w:ascii="Symbol" w:hAnsi="Symbol" w:cs="OpenSymbol"/>
      <w:b w:val="0"/>
      <w:sz w:val="22"/>
    </w:rPr>
  </w:style>
  <w:style w:type="character" w:customStyle="1" w:styleId="WW8Num6z1">
    <w:name w:val="WW8Num6z1"/>
    <w:rPr>
      <w:rFonts w:ascii="OpenSymbol" w:hAnsi="OpenSymbol" w:cs="OpenSymbol"/>
      <w:b w:val="0"/>
      <w:sz w:val="22"/>
    </w:rPr>
  </w:style>
  <w:style w:type="character" w:customStyle="1" w:styleId="WW8Num7z0">
    <w:name w:val="WW8Num7z0"/>
    <w:rPr>
      <w:rFonts w:ascii="Symbol" w:hAnsi="Symbol" w:cs="OpenSymbol"/>
      <w:b w:val="0"/>
      <w:sz w:val="22"/>
    </w:rPr>
  </w:style>
  <w:style w:type="character" w:customStyle="1" w:styleId="WW8Num7z1">
    <w:name w:val="WW8Num7z1"/>
    <w:rPr>
      <w:rFonts w:ascii="OpenSymbol" w:hAnsi="OpenSymbol" w:cs="OpenSymbol"/>
      <w:b w:val="0"/>
      <w:sz w:val="22"/>
    </w:rPr>
  </w:style>
  <w:style w:type="character" w:customStyle="1" w:styleId="WW8Num8z0">
    <w:name w:val="WW8Num8z0"/>
    <w:rPr>
      <w:rFonts w:ascii="Symbol" w:hAnsi="Symbol" w:cs="OpenSymbol"/>
      <w:b w:val="0"/>
      <w:color w:val="0000FF"/>
      <w:sz w:val="22"/>
      <w:szCs w:val="22"/>
      <w:shd w:val="clear" w:color="auto" w:fill="FFFFFF"/>
    </w:rPr>
  </w:style>
  <w:style w:type="character" w:customStyle="1" w:styleId="WW8Num8z1">
    <w:name w:val="WW8Num8z1"/>
    <w:rPr>
      <w:rFonts w:ascii="OpenSymbol" w:hAnsi="OpenSymbol" w:cs="OpenSymbol"/>
      <w:b w:val="0"/>
      <w:sz w:val="22"/>
    </w:rPr>
  </w:style>
  <w:style w:type="character" w:customStyle="1" w:styleId="WW8Num9z0">
    <w:name w:val="WW8Num9z0"/>
    <w:rPr>
      <w:rFonts w:ascii="Symbol" w:hAnsi="Symbol" w:cs="OpenSymbol"/>
      <w:b w:val="0"/>
      <w:strike w:val="0"/>
      <w:dstrike w:val="0"/>
      <w:color w:val="0000FF"/>
      <w:sz w:val="22"/>
      <w:szCs w:val="22"/>
    </w:rPr>
  </w:style>
  <w:style w:type="character" w:customStyle="1" w:styleId="WW8Num9z1">
    <w:name w:val="WW8Num9z1"/>
    <w:rPr>
      <w:rFonts w:ascii="OpenSymbol" w:hAnsi="OpenSymbol" w:cs="OpenSymbol"/>
      <w:b w:val="0"/>
      <w:sz w:val="22"/>
    </w:rPr>
  </w:style>
  <w:style w:type="character" w:customStyle="1" w:styleId="WW8Num10z0">
    <w:name w:val="WW8Num10z0"/>
    <w:rPr>
      <w:rFonts w:ascii="Symbol" w:hAnsi="Symbol" w:cs="OpenSymbol"/>
      <w:b w:val="0"/>
      <w:sz w:val="22"/>
    </w:rPr>
  </w:style>
  <w:style w:type="character" w:customStyle="1" w:styleId="WW8Num10z1">
    <w:name w:val="WW8Num10z1"/>
    <w:rPr>
      <w:rFonts w:ascii="OpenSymbol" w:hAnsi="OpenSymbol" w:cs="OpenSymbol"/>
      <w:b w:val="0"/>
      <w:sz w:val="22"/>
    </w:rPr>
  </w:style>
  <w:style w:type="character" w:customStyle="1" w:styleId="WW8Num11z0">
    <w:name w:val="WW8Num11z0"/>
    <w:rPr>
      <w:rFonts w:ascii="Symbol" w:hAnsi="Symbol" w:cs="OpenSymbol"/>
      <w:b w:val="0"/>
      <w:color w:val="0000FF"/>
      <w:sz w:val="22"/>
      <w:szCs w:val="22"/>
    </w:rPr>
  </w:style>
  <w:style w:type="character" w:customStyle="1" w:styleId="WW8Num11z1">
    <w:name w:val="WW8Num11z1"/>
    <w:rPr>
      <w:rFonts w:ascii="OpenSymbol" w:hAnsi="OpenSymbol" w:cs="OpenSymbol"/>
      <w:b w:val="0"/>
      <w:sz w:val="22"/>
    </w:rPr>
  </w:style>
  <w:style w:type="character" w:customStyle="1" w:styleId="WW8Num12z0">
    <w:name w:val="WW8Num12z0"/>
    <w:rPr>
      <w:rFonts w:ascii="Symbol" w:hAnsi="Symbol" w:cs="OpenSymbol"/>
      <w:b w:val="0"/>
      <w:sz w:val="22"/>
    </w:rPr>
  </w:style>
  <w:style w:type="character" w:customStyle="1" w:styleId="WW8Num12z1">
    <w:name w:val="WW8Num12z1"/>
    <w:rPr>
      <w:rFonts w:ascii="OpenSymbol" w:hAnsi="OpenSymbol" w:cs="OpenSymbol"/>
      <w:b w:val="0"/>
      <w:sz w:val="22"/>
    </w:rPr>
  </w:style>
  <w:style w:type="character" w:customStyle="1" w:styleId="WW8Num13z0">
    <w:name w:val="WW8Num13z0"/>
    <w:rPr>
      <w:rFonts w:ascii="Symbol" w:hAnsi="Symbol" w:cs="OpenSymbol"/>
      <w:b w:val="0"/>
      <w:sz w:val="22"/>
    </w:rPr>
  </w:style>
  <w:style w:type="character" w:customStyle="1" w:styleId="WW8Num13z1">
    <w:name w:val="WW8Num13z1"/>
    <w:rPr>
      <w:rFonts w:ascii="OpenSymbol" w:hAnsi="OpenSymbol" w:cs="OpenSymbol"/>
      <w:b w:val="0"/>
      <w:sz w:val="22"/>
    </w:rPr>
  </w:style>
  <w:style w:type="character" w:customStyle="1" w:styleId="WW8Num14z0">
    <w:name w:val="WW8Num14z0"/>
    <w:rPr>
      <w:rFonts w:ascii="Symbol" w:hAnsi="Symbol" w:cs="OpenSymbol"/>
      <w:b w:val="0"/>
      <w:sz w:val="22"/>
    </w:rPr>
  </w:style>
  <w:style w:type="character" w:customStyle="1" w:styleId="WW8Num14z1">
    <w:name w:val="WW8Num14z1"/>
    <w:rPr>
      <w:rFonts w:ascii="OpenSymbol" w:hAnsi="OpenSymbol" w:cs="OpenSymbol"/>
      <w:b w:val="0"/>
      <w:sz w:val="22"/>
    </w:rPr>
  </w:style>
  <w:style w:type="character" w:customStyle="1" w:styleId="WW8Num15z0">
    <w:name w:val="WW8Num15z0"/>
    <w:rPr>
      <w:rFonts w:ascii="Symbol" w:hAnsi="Symbol" w:cs="OpenSymbol"/>
      <w:b w:val="0"/>
      <w:sz w:val="22"/>
    </w:rPr>
  </w:style>
  <w:style w:type="character" w:customStyle="1" w:styleId="WW8Num15z1">
    <w:name w:val="WW8Num15z1"/>
    <w:rPr>
      <w:rFonts w:ascii="OpenSymbol" w:hAnsi="OpenSymbol" w:cs="OpenSymbol"/>
      <w:b w:val="0"/>
      <w:sz w:val="22"/>
    </w:rPr>
  </w:style>
  <w:style w:type="character" w:customStyle="1" w:styleId="WW8Num16z0">
    <w:name w:val="WW8Num16z0"/>
    <w:rPr>
      <w:rFonts w:ascii="Symbol" w:hAnsi="Symbol" w:cs="OpenSymbol"/>
      <w:b w:val="0"/>
      <w:color w:val="CC0000"/>
      <w:sz w:val="22"/>
      <w:szCs w:val="22"/>
    </w:rPr>
  </w:style>
  <w:style w:type="character" w:customStyle="1" w:styleId="WW8Num16z1">
    <w:name w:val="WW8Num16z1"/>
    <w:rPr>
      <w:rFonts w:ascii="OpenSymbol" w:hAnsi="OpenSymbol" w:cs="OpenSymbol"/>
      <w:b w:val="0"/>
      <w:sz w:val="22"/>
    </w:rPr>
  </w:style>
  <w:style w:type="character" w:customStyle="1" w:styleId="WW8Num17z0">
    <w:name w:val="WW8Num17z0"/>
    <w:rPr>
      <w:rFonts w:ascii="Symbol" w:hAnsi="Symbol" w:cs="OpenSymbol"/>
      <w:b w:val="0"/>
      <w:color w:val="CC0000"/>
      <w:sz w:val="22"/>
      <w:szCs w:val="22"/>
    </w:rPr>
  </w:style>
  <w:style w:type="character" w:customStyle="1" w:styleId="WW8Num17z1">
    <w:name w:val="WW8Num17z1"/>
    <w:rPr>
      <w:rFonts w:ascii="OpenSymbol" w:hAnsi="OpenSymbol" w:cs="OpenSymbol"/>
      <w:b w:val="0"/>
      <w:sz w:val="22"/>
    </w:rPr>
  </w:style>
  <w:style w:type="character" w:customStyle="1" w:styleId="WW8Num18z0">
    <w:name w:val="WW8Num18z0"/>
    <w:rPr>
      <w:rFonts w:ascii="Symbol" w:hAnsi="Symbol" w:cs="OpenSymbol"/>
      <w:b w:val="0"/>
      <w:color w:val="CC0000"/>
      <w:sz w:val="22"/>
      <w:szCs w:val="22"/>
    </w:rPr>
  </w:style>
  <w:style w:type="character" w:customStyle="1" w:styleId="WW8Num18z1">
    <w:name w:val="WW8Num18z1"/>
    <w:rPr>
      <w:rFonts w:ascii="OpenSymbol" w:hAnsi="OpenSymbol" w:cs="OpenSymbol"/>
      <w:b w:val="0"/>
      <w:sz w:val="22"/>
    </w:rPr>
  </w:style>
  <w:style w:type="character" w:customStyle="1" w:styleId="WW8Num19z0">
    <w:name w:val="WW8Num19z0"/>
    <w:rPr>
      <w:rFonts w:ascii="Wingdings" w:hAnsi="Wingdings" w:cs="Wingdings"/>
      <w:b/>
    </w:rPr>
  </w:style>
  <w:style w:type="character" w:customStyle="1" w:styleId="WW8Num20z0">
    <w:name w:val="WW8Num20z0"/>
    <w:rPr>
      <w:rFonts w:ascii="Symbol" w:hAnsi="Symbol" w:cs="OpenSymbol"/>
      <w:b w:val="0"/>
      <w:color w:val="0000FF"/>
      <w:sz w:val="22"/>
      <w:szCs w:val="22"/>
    </w:rPr>
  </w:style>
  <w:style w:type="character" w:customStyle="1" w:styleId="WW8Num20z1">
    <w:name w:val="WW8Num20z1"/>
    <w:rPr>
      <w:rFonts w:ascii="OpenSymbol" w:hAnsi="OpenSymbol" w:cs="OpenSymbol"/>
      <w:b w:val="0"/>
      <w:sz w:val="22"/>
    </w:rPr>
  </w:style>
  <w:style w:type="character" w:customStyle="1" w:styleId="WW8Num21z0">
    <w:name w:val="WW8Num21z0"/>
    <w:rPr>
      <w:rFonts w:ascii="Symbol" w:hAnsi="Symbol" w:cs="OpenSymbol"/>
      <w:b w:val="0"/>
      <w:sz w:val="22"/>
    </w:rPr>
  </w:style>
  <w:style w:type="character" w:customStyle="1" w:styleId="WW8Num21z1">
    <w:name w:val="WW8Num21z1"/>
    <w:rPr>
      <w:rFonts w:ascii="OpenSymbol" w:hAnsi="OpenSymbol" w:cs="OpenSymbol"/>
      <w:b w:val="0"/>
      <w:sz w:val="22"/>
    </w:rPr>
  </w:style>
  <w:style w:type="character" w:customStyle="1" w:styleId="WW8Num22z0">
    <w:name w:val="WW8Num22z0"/>
    <w:rPr>
      <w:rFonts w:ascii="Symbol" w:hAnsi="Symbol" w:cs="OpenSymbol"/>
      <w:b w:val="0"/>
      <w:color w:val="CC0000"/>
      <w:sz w:val="22"/>
      <w:szCs w:val="22"/>
    </w:rPr>
  </w:style>
  <w:style w:type="character" w:customStyle="1" w:styleId="WW8Num22z1">
    <w:name w:val="WW8Num22z1"/>
    <w:rPr>
      <w:rFonts w:ascii="OpenSymbol" w:hAnsi="OpenSymbol" w:cs="OpenSymbol"/>
      <w:b w:val="0"/>
      <w:sz w:val="22"/>
    </w:rPr>
  </w:style>
  <w:style w:type="character" w:customStyle="1" w:styleId="WW8Num23z0">
    <w:name w:val="WW8Num23z0"/>
    <w:rPr>
      <w:rFonts w:ascii="Symbol" w:hAnsi="Symbol" w:cs="OpenSymbol"/>
    </w:rPr>
  </w:style>
  <w:style w:type="character" w:customStyle="1" w:styleId="WW8Num23z1">
    <w:name w:val="WW8Num23z1"/>
    <w:rPr>
      <w:rFonts w:ascii="OpenSymbol" w:hAnsi="OpenSymbol" w:cs="OpenSymbol"/>
    </w:rPr>
  </w:style>
  <w:style w:type="character" w:customStyle="1" w:styleId="WW8Num24z0">
    <w:name w:val="WW8Num24z0"/>
    <w:rPr>
      <w:rFonts w:ascii="Wingdings" w:hAnsi="Wingdings" w:cs="Wingdings"/>
    </w:rPr>
  </w:style>
  <w:style w:type="character" w:customStyle="1" w:styleId="WW8Num25z0">
    <w:name w:val="WW8Num25z0"/>
    <w:rPr>
      <w:rFonts w:ascii="Wingdings" w:hAnsi="Wingdings" w:cs="Wingdings"/>
      <w:color w:val="CC0000"/>
      <w:sz w:val="22"/>
      <w:szCs w:val="22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7z0">
    <w:name w:val="WW8Num27z0"/>
    <w:rPr>
      <w:rFonts w:ascii="Wingdings" w:hAnsi="Wingdings" w:cs="Wingdings"/>
    </w:rPr>
  </w:style>
  <w:style w:type="character" w:customStyle="1" w:styleId="DefaultParagraphFont">
    <w:name w:val="Default Paragraph Font"/>
  </w:style>
  <w:style w:type="character" w:customStyle="1" w:styleId="Titre4Car">
    <w:name w:val="Titre 4 Car"/>
    <w:uiPriority w:val="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ieddepageCar">
    <w:name w:val="Pied de page Car"/>
    <w:link w:val="Pieddepage1"/>
    <w:uiPriority w:val="99"/>
    <w:rPr>
      <w:rFonts w:ascii="Verdana" w:hAnsi="Verdana" w:cs="Verdana"/>
      <w:sz w:val="24"/>
      <w:szCs w:val="24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ascii="Futura Std Book" w:hAnsi="Futura Std Book" w:cs="Wingdings"/>
      <w:b/>
      <w:sz w:val="22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ascii="Futura Std Book" w:hAnsi="Futura Std Book" w:cs="Symbol"/>
      <w:sz w:val="22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ListLabel5">
    <w:name w:val="ListLabel 5"/>
    <w:rPr>
      <w:rFonts w:ascii="Futura Std Book" w:hAnsi="Futura Std Book" w:cs="Wingdings"/>
      <w:b/>
      <w:sz w:val="22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ascii="Futura Std Book" w:hAnsi="Futura Std Book" w:cs="Symbol"/>
      <w:sz w:val="22"/>
    </w:rPr>
  </w:style>
  <w:style w:type="character" w:customStyle="1" w:styleId="ListLabel8">
    <w:name w:val="ListLabel 8"/>
    <w:rPr>
      <w:rFonts w:ascii="Futura Std Book" w:hAnsi="Futura Std Book" w:cs="OpenSymbol"/>
      <w:b w:val="0"/>
      <w:sz w:val="22"/>
    </w:rPr>
  </w:style>
  <w:style w:type="character" w:customStyle="1" w:styleId="ListLabel9">
    <w:name w:val="ListLabel 9"/>
    <w:rPr>
      <w:rFonts w:cs="Wingdings"/>
      <w:b/>
    </w:rPr>
  </w:style>
  <w:style w:type="character" w:customStyle="1" w:styleId="ListLabel10">
    <w:name w:val="ListLabel 10"/>
    <w:rPr>
      <w:rFonts w:ascii="Futura Std Book" w:hAnsi="Futura Std Book" w:cs="Wingdings"/>
      <w:b/>
      <w:sz w:val="22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ascii="Futura Std Book" w:hAnsi="Futura Std Book" w:cs="Symbol"/>
      <w:sz w:val="22"/>
    </w:rPr>
  </w:style>
  <w:style w:type="character" w:customStyle="1" w:styleId="ListLabel13">
    <w:name w:val="ListLabel 13"/>
    <w:rPr>
      <w:rFonts w:ascii="Futura Std Book" w:hAnsi="Futura Std Book" w:cs="OpenSymbol"/>
      <w:b w:val="0"/>
      <w:sz w:val="22"/>
    </w:rPr>
  </w:style>
  <w:style w:type="character" w:customStyle="1" w:styleId="ListLabel14">
    <w:name w:val="ListLabel 14"/>
    <w:rPr>
      <w:rFonts w:cs="Wingdings"/>
      <w:b/>
    </w:rPr>
  </w:style>
  <w:style w:type="character" w:customStyle="1" w:styleId="ListLabel15">
    <w:name w:val="ListLabel 15"/>
    <w:rPr>
      <w:rFonts w:ascii="Futura Std Book" w:hAnsi="Futura Std Book" w:cs="Wingdings"/>
      <w:b/>
      <w:sz w:val="22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ascii="Futura Std Book" w:hAnsi="Futura Std Book" w:cs="Symbol"/>
      <w:sz w:val="22"/>
    </w:rPr>
  </w:style>
  <w:style w:type="character" w:customStyle="1" w:styleId="ListLabel18">
    <w:name w:val="ListLabel 18"/>
    <w:rPr>
      <w:rFonts w:ascii="Futura Std Book" w:hAnsi="Futura Std Book" w:cs="OpenSymbol"/>
      <w:b w:val="0"/>
      <w:sz w:val="22"/>
    </w:rPr>
  </w:style>
  <w:style w:type="character" w:customStyle="1" w:styleId="ListLabel19">
    <w:name w:val="ListLabel 19"/>
    <w:rPr>
      <w:rFonts w:cs="Wingdings"/>
      <w:b/>
    </w:rPr>
  </w:style>
  <w:style w:type="character" w:customStyle="1" w:styleId="ListLabel20">
    <w:name w:val="ListLabel 20"/>
    <w:rPr>
      <w:rFonts w:cs="Wingdings"/>
      <w:b/>
      <w:sz w:val="22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Symbol"/>
      <w:sz w:val="22"/>
    </w:rPr>
  </w:style>
  <w:style w:type="character" w:customStyle="1" w:styleId="ListLabel23">
    <w:name w:val="ListLabel 23"/>
    <w:rPr>
      <w:rFonts w:cs="OpenSymbol"/>
      <w:b w:val="0"/>
      <w:sz w:val="22"/>
    </w:rPr>
  </w:style>
  <w:style w:type="character" w:customStyle="1" w:styleId="ListLabel24">
    <w:name w:val="ListLabel 24"/>
    <w:rPr>
      <w:rFonts w:cs="Wingdings"/>
      <w:b/>
    </w:rPr>
  </w:style>
  <w:style w:type="character" w:customStyle="1" w:styleId="ListLabel25">
    <w:name w:val="ListLabel 25"/>
    <w:rPr>
      <w:rFonts w:cs="OpenSymbo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"/>
    <w:pPr>
      <w:suppressLineNumbers/>
    </w:pPr>
    <w:rPr>
      <w:rFonts w:cs="Lucida Sans"/>
    </w:rPr>
  </w:style>
  <w:style w:type="paragraph" w:styleId="En-tte">
    <w:name w:val="header"/>
    <w:basedOn w:val="Normal"/>
    <w:link w:val="En-tteCar1"/>
    <w:uiPriority w:val="99"/>
    <w:pPr>
      <w:suppressLineNumbers/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1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itreEmetteur">
    <w:name w:val="Titre Emetteur"/>
    <w:basedOn w:val="Normal"/>
    <w:pPr>
      <w:ind w:left="0"/>
    </w:pPr>
    <w:rPr>
      <w:rFonts w:ascii="Tempus Sans ITC" w:hAnsi="Tempus Sans ITC" w:cs="Tempus Sans ITC"/>
      <w:szCs w:val="20"/>
    </w:rPr>
  </w:style>
  <w:style w:type="paragraph" w:customStyle="1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Adresse">
    <w:name w:val="Adresse"/>
    <w:basedOn w:val="Normal"/>
    <w:pPr>
      <w:ind w:left="5940"/>
    </w:pPr>
    <w:rPr>
      <w:szCs w:val="20"/>
    </w:rPr>
  </w:style>
  <w:style w:type="paragraph" w:customStyle="1" w:styleId="ListParagraph">
    <w:name w:val="List Paragraph"/>
    <w:basedOn w:val="Normal"/>
    <w:pPr>
      <w:ind w:left="720"/>
    </w:pPr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Titre">
    <w:name w:val="Title"/>
    <w:basedOn w:val="Titre10"/>
    <w:next w:val="Corpsdetexte"/>
    <w:qFormat/>
    <w:pPr>
      <w:jc w:val="center"/>
    </w:pPr>
    <w:rPr>
      <w:b/>
      <w:bCs/>
      <w:sz w:val="56"/>
      <w:szCs w:val="56"/>
    </w:rPr>
  </w:style>
  <w:style w:type="paragraph" w:styleId="Sous-titre">
    <w:name w:val="Subtitle"/>
    <w:basedOn w:val="Titre10"/>
    <w:next w:val="Corpsdetexte"/>
    <w:qFormat/>
    <w:pPr>
      <w:spacing w:before="60"/>
      <w:jc w:val="center"/>
    </w:pPr>
    <w:rPr>
      <w:sz w:val="36"/>
      <w:szCs w:val="3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447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A34477"/>
    <w:rPr>
      <w:rFonts w:ascii="Segoe UI" w:hAnsi="Segoe UI" w:cs="Segoe UI"/>
      <w:color w:val="00000A"/>
      <w:sz w:val="18"/>
      <w:szCs w:val="18"/>
    </w:rPr>
  </w:style>
  <w:style w:type="character" w:styleId="Marquedecommentaire">
    <w:name w:val="annotation reference"/>
    <w:uiPriority w:val="99"/>
    <w:semiHidden/>
    <w:unhideWhenUsed/>
    <w:rsid w:val="00690208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690208"/>
    <w:pPr>
      <w:suppressAutoHyphens w:val="0"/>
      <w:spacing w:after="160" w:line="259" w:lineRule="auto"/>
      <w:ind w:left="0"/>
    </w:pPr>
    <w:rPr>
      <w:rFonts w:ascii="Calibri" w:eastAsia="Calibri" w:hAnsi="Calibri"/>
      <w:color w:val="auto"/>
      <w:sz w:val="20"/>
      <w:szCs w:val="20"/>
      <w:lang w:eastAsia="en-US"/>
    </w:rPr>
  </w:style>
  <w:style w:type="character" w:customStyle="1" w:styleId="CommentaireCar">
    <w:name w:val="Commentaire Car"/>
    <w:link w:val="Commentaire1"/>
    <w:uiPriority w:val="99"/>
    <w:semiHidden/>
    <w:rsid w:val="00690208"/>
    <w:rPr>
      <w:rFonts w:ascii="Verdana" w:hAnsi="Verdana"/>
      <w:color w:val="00000A"/>
    </w:rPr>
  </w:style>
  <w:style w:type="character" w:customStyle="1" w:styleId="CommentaireCar1">
    <w:name w:val="Commentaire Car1"/>
    <w:link w:val="Commentaire"/>
    <w:uiPriority w:val="99"/>
    <w:semiHidden/>
    <w:rsid w:val="00690208"/>
    <w:rPr>
      <w:rFonts w:ascii="Calibri" w:eastAsia="Calibri" w:hAnsi="Calibri"/>
      <w:lang w:eastAsia="en-US"/>
    </w:rPr>
  </w:style>
  <w:style w:type="character" w:customStyle="1" w:styleId="Titre5Car">
    <w:name w:val="Titre 5 Car"/>
    <w:link w:val="Titre5"/>
    <w:uiPriority w:val="9"/>
    <w:semiHidden/>
    <w:rsid w:val="00690208"/>
    <w:rPr>
      <w:rFonts w:ascii="Cambria" w:hAnsi="Cambria"/>
      <w:color w:val="243F60"/>
      <w:sz w:val="18"/>
      <w:szCs w:val="18"/>
    </w:rPr>
  </w:style>
  <w:style w:type="character" w:customStyle="1" w:styleId="Titre6Car">
    <w:name w:val="Titre 6 Car"/>
    <w:link w:val="Titre6"/>
    <w:uiPriority w:val="9"/>
    <w:semiHidden/>
    <w:rsid w:val="00690208"/>
    <w:rPr>
      <w:rFonts w:ascii="Cambria" w:hAnsi="Cambria"/>
      <w:i/>
      <w:iCs/>
      <w:color w:val="243F60"/>
      <w:sz w:val="18"/>
      <w:szCs w:val="18"/>
    </w:rPr>
  </w:style>
  <w:style w:type="character" w:customStyle="1" w:styleId="Titre7Car">
    <w:name w:val="Titre 7 Car"/>
    <w:link w:val="Titre7"/>
    <w:uiPriority w:val="9"/>
    <w:semiHidden/>
    <w:rsid w:val="00690208"/>
    <w:rPr>
      <w:rFonts w:ascii="Cambria" w:hAnsi="Cambria"/>
      <w:i/>
      <w:iCs/>
      <w:color w:val="404040"/>
      <w:sz w:val="18"/>
      <w:szCs w:val="18"/>
    </w:rPr>
  </w:style>
  <w:style w:type="character" w:customStyle="1" w:styleId="Titre8Car">
    <w:name w:val="Titre 8 Car"/>
    <w:link w:val="Titre8"/>
    <w:uiPriority w:val="9"/>
    <w:semiHidden/>
    <w:rsid w:val="00690208"/>
    <w:rPr>
      <w:rFonts w:ascii="Cambria" w:hAnsi="Cambria"/>
      <w:color w:val="404040"/>
    </w:rPr>
  </w:style>
  <w:style w:type="character" w:customStyle="1" w:styleId="Titre9Car">
    <w:name w:val="Titre 9 Car"/>
    <w:link w:val="Titre9"/>
    <w:uiPriority w:val="9"/>
    <w:semiHidden/>
    <w:rsid w:val="00690208"/>
    <w:rPr>
      <w:rFonts w:ascii="Cambria" w:hAnsi="Cambria"/>
      <w:i/>
      <w:iCs/>
      <w:color w:val="404040"/>
    </w:rPr>
  </w:style>
  <w:style w:type="paragraph" w:customStyle="1" w:styleId="Titre11">
    <w:name w:val="Titre 11"/>
    <w:basedOn w:val="Normal"/>
    <w:next w:val="Normal"/>
    <w:uiPriority w:val="9"/>
    <w:qFormat/>
    <w:rsid w:val="00690208"/>
    <w:pPr>
      <w:numPr>
        <w:numId w:val="17"/>
      </w:numPr>
      <w:pBdr>
        <w:bottom w:val="single" w:sz="8" w:space="1" w:color="8064A2"/>
      </w:pBdr>
      <w:suppressAutoHyphens w:val="0"/>
      <w:spacing w:before="560" w:line="360" w:lineRule="atLeast"/>
      <w:outlineLvl w:val="0"/>
    </w:pPr>
    <w:rPr>
      <w:rFonts w:ascii="Calibri" w:eastAsia="Calibri" w:hAnsi="Calibri"/>
      <w:b/>
      <w:color w:val="8064A2"/>
      <w:sz w:val="30"/>
      <w:szCs w:val="30"/>
      <w:lang w:eastAsia="en-US"/>
    </w:rPr>
  </w:style>
  <w:style w:type="paragraph" w:customStyle="1" w:styleId="Titre21">
    <w:name w:val="Titre 21"/>
    <w:basedOn w:val="Normal"/>
    <w:next w:val="Normal"/>
    <w:uiPriority w:val="9"/>
    <w:qFormat/>
    <w:rsid w:val="00690208"/>
    <w:pPr>
      <w:numPr>
        <w:ilvl w:val="1"/>
        <w:numId w:val="17"/>
      </w:numPr>
      <w:suppressAutoHyphens w:val="0"/>
      <w:spacing w:before="180" w:line="288" w:lineRule="atLeast"/>
      <w:outlineLvl w:val="1"/>
    </w:pPr>
    <w:rPr>
      <w:rFonts w:ascii="Calibri" w:eastAsia="Calibri" w:hAnsi="Calibri"/>
      <w:b/>
      <w:color w:val="4F81BD"/>
      <w:lang w:eastAsia="en-US"/>
    </w:rPr>
  </w:style>
  <w:style w:type="paragraph" w:customStyle="1" w:styleId="Titre31">
    <w:name w:val="Titre 31"/>
    <w:basedOn w:val="Normal"/>
    <w:next w:val="Normal"/>
    <w:uiPriority w:val="9"/>
    <w:qFormat/>
    <w:rsid w:val="00690208"/>
    <w:pPr>
      <w:numPr>
        <w:ilvl w:val="2"/>
        <w:numId w:val="17"/>
      </w:numPr>
      <w:suppressAutoHyphens w:val="0"/>
      <w:spacing w:before="240" w:line="240" w:lineRule="atLeast"/>
      <w:outlineLvl w:val="2"/>
    </w:pPr>
    <w:rPr>
      <w:rFonts w:ascii="Calibri" w:eastAsia="Calibri" w:hAnsi="Calibri"/>
      <w:b/>
      <w:color w:val="auto"/>
      <w:sz w:val="20"/>
      <w:szCs w:val="22"/>
      <w:lang w:eastAsia="en-US"/>
    </w:rPr>
  </w:style>
  <w:style w:type="paragraph" w:customStyle="1" w:styleId="Titre41">
    <w:name w:val="Titre 41"/>
    <w:basedOn w:val="Normal"/>
    <w:next w:val="Normal"/>
    <w:uiPriority w:val="9"/>
    <w:qFormat/>
    <w:rsid w:val="00690208"/>
    <w:pPr>
      <w:numPr>
        <w:ilvl w:val="3"/>
        <w:numId w:val="17"/>
      </w:numPr>
      <w:suppressAutoHyphens w:val="0"/>
      <w:spacing w:line="240" w:lineRule="atLeast"/>
      <w:outlineLvl w:val="3"/>
    </w:pPr>
    <w:rPr>
      <w:rFonts w:ascii="Calibri" w:eastAsia="Calibri" w:hAnsi="Calibri"/>
      <w:i/>
      <w:color w:val="C0504D"/>
      <w:sz w:val="20"/>
      <w:szCs w:val="22"/>
      <w:lang w:eastAsia="en-US"/>
    </w:rPr>
  </w:style>
  <w:style w:type="paragraph" w:customStyle="1" w:styleId="Titre51">
    <w:name w:val="Titre 51"/>
    <w:basedOn w:val="Normal"/>
    <w:next w:val="Normal"/>
    <w:uiPriority w:val="9"/>
    <w:semiHidden/>
    <w:qFormat/>
    <w:rsid w:val="00690208"/>
    <w:pPr>
      <w:keepNext/>
      <w:keepLines/>
      <w:numPr>
        <w:ilvl w:val="4"/>
        <w:numId w:val="17"/>
      </w:numPr>
      <w:suppressAutoHyphens w:val="0"/>
      <w:spacing w:before="200" w:line="260" w:lineRule="atLeast"/>
      <w:outlineLvl w:val="4"/>
    </w:pPr>
    <w:rPr>
      <w:rFonts w:ascii="Cambria" w:hAnsi="Cambria"/>
      <w:color w:val="243F60"/>
      <w:sz w:val="18"/>
      <w:szCs w:val="18"/>
      <w:lang w:eastAsia="en-US"/>
    </w:rPr>
  </w:style>
  <w:style w:type="paragraph" w:customStyle="1" w:styleId="Titre61">
    <w:name w:val="Titre 61"/>
    <w:basedOn w:val="Normal"/>
    <w:next w:val="Normal"/>
    <w:uiPriority w:val="9"/>
    <w:semiHidden/>
    <w:qFormat/>
    <w:rsid w:val="00690208"/>
    <w:pPr>
      <w:keepNext/>
      <w:keepLines/>
      <w:numPr>
        <w:ilvl w:val="5"/>
        <w:numId w:val="17"/>
      </w:numPr>
      <w:suppressAutoHyphens w:val="0"/>
      <w:spacing w:before="200" w:line="260" w:lineRule="atLeast"/>
      <w:outlineLvl w:val="5"/>
    </w:pPr>
    <w:rPr>
      <w:rFonts w:ascii="Cambria" w:hAnsi="Cambria"/>
      <w:i/>
      <w:iCs/>
      <w:color w:val="243F60"/>
      <w:sz w:val="18"/>
      <w:szCs w:val="18"/>
      <w:lang w:eastAsia="en-US"/>
    </w:rPr>
  </w:style>
  <w:style w:type="paragraph" w:customStyle="1" w:styleId="Titre71">
    <w:name w:val="Titre 71"/>
    <w:basedOn w:val="Normal"/>
    <w:next w:val="Normal"/>
    <w:uiPriority w:val="9"/>
    <w:semiHidden/>
    <w:qFormat/>
    <w:rsid w:val="00690208"/>
    <w:pPr>
      <w:keepNext/>
      <w:keepLines/>
      <w:numPr>
        <w:ilvl w:val="6"/>
        <w:numId w:val="17"/>
      </w:numPr>
      <w:suppressAutoHyphens w:val="0"/>
      <w:spacing w:before="200" w:line="260" w:lineRule="atLeast"/>
      <w:outlineLvl w:val="6"/>
    </w:pPr>
    <w:rPr>
      <w:rFonts w:ascii="Cambria" w:hAnsi="Cambria"/>
      <w:i/>
      <w:iCs/>
      <w:color w:val="404040"/>
      <w:sz w:val="18"/>
      <w:szCs w:val="18"/>
      <w:lang w:eastAsia="en-US"/>
    </w:rPr>
  </w:style>
  <w:style w:type="paragraph" w:customStyle="1" w:styleId="Titre81">
    <w:name w:val="Titre 81"/>
    <w:basedOn w:val="Normal"/>
    <w:next w:val="Normal"/>
    <w:uiPriority w:val="9"/>
    <w:semiHidden/>
    <w:qFormat/>
    <w:rsid w:val="00690208"/>
    <w:pPr>
      <w:keepNext/>
      <w:keepLines/>
      <w:numPr>
        <w:ilvl w:val="7"/>
        <w:numId w:val="17"/>
      </w:numPr>
      <w:suppressAutoHyphens w:val="0"/>
      <w:spacing w:before="200" w:line="260" w:lineRule="atLeast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Titre91">
    <w:name w:val="Titre 91"/>
    <w:basedOn w:val="Normal"/>
    <w:next w:val="Normal"/>
    <w:uiPriority w:val="9"/>
    <w:semiHidden/>
    <w:qFormat/>
    <w:rsid w:val="00690208"/>
    <w:pPr>
      <w:keepNext/>
      <w:keepLines/>
      <w:numPr>
        <w:ilvl w:val="8"/>
        <w:numId w:val="17"/>
      </w:numPr>
      <w:suppressAutoHyphens w:val="0"/>
      <w:spacing w:before="200" w:line="260" w:lineRule="atLeast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690208"/>
  </w:style>
  <w:style w:type="character" w:customStyle="1" w:styleId="Titre1Car">
    <w:name w:val="Titre 1 Car"/>
    <w:link w:val="Titre1"/>
    <w:uiPriority w:val="9"/>
    <w:rsid w:val="00690208"/>
    <w:rPr>
      <w:b/>
      <w:bCs/>
      <w:color w:val="00000A"/>
    </w:rPr>
  </w:style>
  <w:style w:type="character" w:customStyle="1" w:styleId="Titre2Car">
    <w:name w:val="Titre 2 Car"/>
    <w:link w:val="Titre2"/>
    <w:uiPriority w:val="9"/>
    <w:rsid w:val="00690208"/>
    <w:rPr>
      <w:rFonts w:ascii="Book Antiqua" w:eastAsia="Arial Unicode MS" w:hAnsi="Book Antiqua" w:cs="Arial Unicode MS"/>
      <w:b/>
      <w:bCs/>
      <w:i/>
      <w:iCs/>
      <w:color w:val="00000A"/>
      <w:u w:val="single"/>
    </w:rPr>
  </w:style>
  <w:style w:type="character" w:customStyle="1" w:styleId="Titre3Car">
    <w:name w:val="Titre 3 Car"/>
    <w:link w:val="Titre3"/>
    <w:uiPriority w:val="9"/>
    <w:rsid w:val="00690208"/>
    <w:rPr>
      <w:rFonts w:ascii="Liberation Sans" w:eastAsia="Microsoft YaHei" w:hAnsi="Liberation Sans" w:cs="Lucida Sans"/>
      <w:b/>
      <w:bCs/>
      <w:color w:val="00000A"/>
      <w:sz w:val="28"/>
      <w:szCs w:val="28"/>
    </w:rPr>
  </w:style>
  <w:style w:type="paragraph" w:customStyle="1" w:styleId="Commentaire1">
    <w:name w:val="Commentaire1"/>
    <w:basedOn w:val="Normal"/>
    <w:next w:val="Commentaire"/>
    <w:link w:val="CommentaireCar"/>
    <w:uiPriority w:val="99"/>
    <w:semiHidden/>
    <w:unhideWhenUsed/>
    <w:rsid w:val="00690208"/>
    <w:pPr>
      <w:suppressAutoHyphens w:val="0"/>
      <w:spacing w:after="200"/>
      <w:ind w:left="0"/>
    </w:pPr>
    <w:rPr>
      <w:sz w:val="20"/>
      <w:szCs w:val="20"/>
    </w:rPr>
  </w:style>
  <w:style w:type="paragraph" w:customStyle="1" w:styleId="Objetducommentaire1">
    <w:name w:val="Objet du commentaire1"/>
    <w:basedOn w:val="Commentaire"/>
    <w:next w:val="Commentaire"/>
    <w:uiPriority w:val="99"/>
    <w:semiHidden/>
    <w:unhideWhenUsed/>
    <w:rsid w:val="00690208"/>
    <w:pPr>
      <w:spacing w:after="200" w:line="240" w:lineRule="auto"/>
    </w:pPr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90208"/>
    <w:rPr>
      <w:b/>
      <w:bCs/>
    </w:rPr>
  </w:style>
  <w:style w:type="paragraph" w:customStyle="1" w:styleId="Textedebulles1">
    <w:name w:val="Texte de bulles1"/>
    <w:basedOn w:val="Normal"/>
    <w:next w:val="Textedebulles"/>
    <w:uiPriority w:val="99"/>
    <w:semiHidden/>
    <w:unhideWhenUsed/>
    <w:rsid w:val="00690208"/>
    <w:pPr>
      <w:suppressAutoHyphens w:val="0"/>
      <w:ind w:left="0"/>
    </w:pPr>
    <w:rPr>
      <w:rFonts w:ascii="Tahoma" w:eastAsia="Calibri" w:hAnsi="Tahoma" w:cs="Tahoma"/>
      <w:color w:val="auto"/>
      <w:sz w:val="16"/>
      <w:szCs w:val="16"/>
    </w:rPr>
  </w:style>
  <w:style w:type="paragraph" w:customStyle="1" w:styleId="Paragraphedeliste1">
    <w:name w:val="Paragraphe de liste1"/>
    <w:basedOn w:val="Normal"/>
    <w:next w:val="Paragraphedeliste"/>
    <w:uiPriority w:val="34"/>
    <w:qFormat/>
    <w:rsid w:val="0069020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Lienhypertexte">
    <w:name w:val="Hyperlink"/>
    <w:uiPriority w:val="99"/>
    <w:unhideWhenUsed/>
    <w:rsid w:val="00690208"/>
    <w:rPr>
      <w:color w:val="0000FF"/>
      <w:u w:val="single"/>
    </w:rPr>
  </w:style>
  <w:style w:type="paragraph" w:customStyle="1" w:styleId="En-tte1">
    <w:name w:val="En-tête1"/>
    <w:basedOn w:val="Normal"/>
    <w:next w:val="En-tte"/>
    <w:link w:val="En-tteCar"/>
    <w:uiPriority w:val="99"/>
    <w:unhideWhenUsed/>
    <w:rsid w:val="00690208"/>
    <w:pPr>
      <w:tabs>
        <w:tab w:val="center" w:pos="4536"/>
        <w:tab w:val="right" w:pos="9072"/>
      </w:tabs>
      <w:suppressAutoHyphens w:val="0"/>
      <w:ind w:left="0"/>
    </w:pPr>
    <w:rPr>
      <w:rFonts w:ascii="Calibri" w:eastAsia="Calibri" w:hAnsi="Calibri"/>
      <w:color w:val="auto"/>
      <w:sz w:val="20"/>
      <w:szCs w:val="20"/>
    </w:rPr>
  </w:style>
  <w:style w:type="character" w:customStyle="1" w:styleId="En-tteCar">
    <w:name w:val="En-tête Car"/>
    <w:link w:val="En-tte1"/>
    <w:uiPriority w:val="99"/>
    <w:rsid w:val="00690208"/>
    <w:rPr>
      <w:rFonts w:ascii="Calibri" w:eastAsia="Calibri" w:hAnsi="Calibri"/>
    </w:rPr>
  </w:style>
  <w:style w:type="paragraph" w:customStyle="1" w:styleId="Pieddepage1">
    <w:name w:val="Pied de page1"/>
    <w:basedOn w:val="Normal"/>
    <w:next w:val="Pieddepage"/>
    <w:link w:val="PieddepageCar"/>
    <w:uiPriority w:val="99"/>
    <w:unhideWhenUsed/>
    <w:rsid w:val="00690208"/>
    <w:pPr>
      <w:tabs>
        <w:tab w:val="center" w:pos="4536"/>
        <w:tab w:val="right" w:pos="9072"/>
      </w:tabs>
      <w:suppressAutoHyphens w:val="0"/>
      <w:ind w:left="0"/>
    </w:pPr>
    <w:rPr>
      <w:rFonts w:cs="Verdana"/>
      <w:color w:val="auto"/>
    </w:rPr>
  </w:style>
  <w:style w:type="paragraph" w:customStyle="1" w:styleId="Default">
    <w:name w:val="Default"/>
    <w:rsid w:val="0069020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Accentuation">
    <w:name w:val="Emphasis"/>
    <w:uiPriority w:val="20"/>
    <w:qFormat/>
    <w:rsid w:val="00690208"/>
    <w:rPr>
      <w:i/>
      <w:iCs/>
    </w:rPr>
  </w:style>
  <w:style w:type="paragraph" w:customStyle="1" w:styleId="Textepuce1">
    <w:name w:val="Texte puce 1"/>
    <w:basedOn w:val="Paragraphedeliste"/>
    <w:qFormat/>
    <w:rsid w:val="00690208"/>
    <w:pPr>
      <w:numPr>
        <w:numId w:val="18"/>
      </w:numPr>
      <w:spacing w:after="0" w:line="240" w:lineRule="atLeast"/>
      <w:contextualSpacing/>
    </w:pPr>
    <w:rPr>
      <w:sz w:val="20"/>
    </w:rPr>
  </w:style>
  <w:style w:type="character" w:customStyle="1" w:styleId="Textebold">
    <w:name w:val="Texte bold"/>
    <w:uiPriority w:val="1"/>
    <w:qFormat/>
    <w:rsid w:val="00690208"/>
    <w:rPr>
      <w:b/>
      <w:color w:val="4F81BD"/>
    </w:rPr>
  </w:style>
  <w:style w:type="paragraph" w:customStyle="1" w:styleId="Textepuce2">
    <w:name w:val="Texte puce 2"/>
    <w:basedOn w:val="Normal"/>
    <w:qFormat/>
    <w:rsid w:val="00690208"/>
    <w:pPr>
      <w:numPr>
        <w:numId w:val="19"/>
      </w:numPr>
      <w:suppressAutoHyphens w:val="0"/>
      <w:spacing w:line="240" w:lineRule="atLeast"/>
    </w:pPr>
    <w:rPr>
      <w:rFonts w:ascii="Calibri" w:eastAsia="Calibri" w:hAnsi="Calibri"/>
      <w:color w:val="auto"/>
      <w:sz w:val="20"/>
      <w:szCs w:val="22"/>
      <w:lang w:val="nl-NL" w:eastAsia="en-US"/>
    </w:rPr>
  </w:style>
  <w:style w:type="paragraph" w:customStyle="1" w:styleId="Textepuce3">
    <w:name w:val="Texte puce 3"/>
    <w:basedOn w:val="Paragraphedeliste"/>
    <w:qFormat/>
    <w:rsid w:val="00690208"/>
    <w:pPr>
      <w:numPr>
        <w:numId w:val="20"/>
      </w:numPr>
      <w:spacing w:after="0" w:line="240" w:lineRule="atLeast"/>
      <w:contextualSpacing/>
    </w:pPr>
    <w:rPr>
      <w:sz w:val="20"/>
    </w:rPr>
  </w:style>
  <w:style w:type="table" w:customStyle="1" w:styleId="Tramemoyenne1-Accent11">
    <w:name w:val="Trame moyenne 1 - Accent 11"/>
    <w:basedOn w:val="TableauNormal"/>
    <w:next w:val="Tramemoyenne1-Accent1"/>
    <w:uiPriority w:val="63"/>
    <w:rsid w:val="00690208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Datedudocument">
    <w:name w:val="Date du document"/>
    <w:basedOn w:val="Normal"/>
    <w:qFormat/>
    <w:rsid w:val="00690208"/>
    <w:pPr>
      <w:suppressAutoHyphens w:val="0"/>
      <w:spacing w:line="360" w:lineRule="atLeast"/>
      <w:ind w:left="0"/>
    </w:pPr>
    <w:rPr>
      <w:rFonts w:ascii="Calibri" w:eastAsia="Calibri" w:hAnsi="Calibri"/>
      <w:color w:val="FFFFFF"/>
      <w:sz w:val="30"/>
      <w:szCs w:val="30"/>
      <w:lang w:eastAsia="en-US"/>
    </w:rPr>
  </w:style>
  <w:style w:type="paragraph" w:customStyle="1" w:styleId="Car1CarCarCarCarCar">
    <w:name w:val="Car1 Car Car Car Car Car"/>
    <w:basedOn w:val="Normal"/>
    <w:rsid w:val="00690208"/>
    <w:pPr>
      <w:suppressAutoHyphens w:val="0"/>
      <w:ind w:left="0"/>
    </w:pPr>
    <w:rPr>
      <w:rFonts w:ascii="Arial" w:hAnsi="Arial" w:cs="Arial"/>
      <w:bCs/>
      <w:color w:val="auto"/>
      <w:sz w:val="20"/>
      <w:lang w:val="en-US" w:eastAsia="en-US"/>
    </w:rPr>
  </w:style>
  <w:style w:type="character" w:styleId="Numrodepage">
    <w:name w:val="page number"/>
    <w:rsid w:val="00690208"/>
  </w:style>
  <w:style w:type="paragraph" w:styleId="NormalWeb">
    <w:name w:val="Normal (Web)"/>
    <w:basedOn w:val="Normal"/>
    <w:uiPriority w:val="99"/>
    <w:unhideWhenUsed/>
    <w:rsid w:val="00690208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color w:val="auto"/>
    </w:rPr>
  </w:style>
  <w:style w:type="table" w:customStyle="1" w:styleId="Grilledutableau1">
    <w:name w:val="Grille du tableau1"/>
    <w:basedOn w:val="TableauNormal"/>
    <w:next w:val="Grilledutableau"/>
    <w:uiPriority w:val="59"/>
    <w:rsid w:val="006902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rsid w:val="00690208"/>
    <w:rPr>
      <w:b/>
      <w:bCs/>
    </w:rPr>
  </w:style>
  <w:style w:type="character" w:customStyle="1" w:styleId="Corpsdutexte">
    <w:name w:val="Corps du texte_"/>
    <w:link w:val="Corpsdutexte0"/>
    <w:rsid w:val="00690208"/>
    <w:rPr>
      <w:shd w:val="clear" w:color="auto" w:fill="FFFFFF"/>
    </w:rPr>
  </w:style>
  <w:style w:type="paragraph" w:customStyle="1" w:styleId="Corpsdutexte0">
    <w:name w:val="Corps du texte"/>
    <w:basedOn w:val="Normal"/>
    <w:link w:val="Corpsdutexte"/>
    <w:rsid w:val="00690208"/>
    <w:pPr>
      <w:shd w:val="clear" w:color="auto" w:fill="FFFFFF"/>
      <w:suppressAutoHyphens w:val="0"/>
      <w:spacing w:before="420" w:after="420" w:line="319" w:lineRule="exact"/>
      <w:ind w:left="0" w:hanging="360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p13">
    <w:name w:val="p13"/>
    <w:basedOn w:val="Normal"/>
    <w:rsid w:val="00690208"/>
    <w:pPr>
      <w:widowControl w:val="0"/>
      <w:tabs>
        <w:tab w:val="left" w:pos="440"/>
      </w:tabs>
      <w:suppressAutoHyphens w:val="0"/>
      <w:spacing w:line="240" w:lineRule="atLeast"/>
      <w:ind w:left="1008" w:hanging="432"/>
    </w:pPr>
    <w:rPr>
      <w:rFonts w:ascii="Times New Roman" w:hAnsi="Times New Roman"/>
      <w:snapToGrid w:val="0"/>
      <w:color w:val="auto"/>
      <w:szCs w:val="20"/>
    </w:rPr>
  </w:style>
  <w:style w:type="character" w:customStyle="1" w:styleId="Titre1Car1">
    <w:name w:val="Titre 1 Car1"/>
    <w:uiPriority w:val="9"/>
    <w:rsid w:val="00690208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Titre2Car1">
    <w:name w:val="Titre 2 Car1"/>
    <w:uiPriority w:val="9"/>
    <w:semiHidden/>
    <w:rsid w:val="0069020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Titre3Car1">
    <w:name w:val="Titre 3 Car1"/>
    <w:uiPriority w:val="9"/>
    <w:semiHidden/>
    <w:rsid w:val="00690208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character" w:customStyle="1" w:styleId="Titre4Car1">
    <w:name w:val="Titre 4 Car1"/>
    <w:link w:val="Titre4"/>
    <w:uiPriority w:val="9"/>
    <w:rsid w:val="00690208"/>
    <w:rPr>
      <w:rFonts w:ascii="Calibri" w:hAnsi="Calibri" w:cs="Calibri"/>
      <w:b/>
      <w:bCs/>
      <w:i/>
      <w:iCs/>
      <w:color w:val="00000A"/>
      <w:sz w:val="28"/>
      <w:szCs w:val="28"/>
    </w:rPr>
  </w:style>
  <w:style w:type="character" w:customStyle="1" w:styleId="Titre5Car1">
    <w:name w:val="Titre 5 Car1"/>
    <w:uiPriority w:val="9"/>
    <w:semiHidden/>
    <w:rsid w:val="0069020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re6Car1">
    <w:name w:val="Titre 6 Car1"/>
    <w:uiPriority w:val="9"/>
    <w:semiHidden/>
    <w:rsid w:val="00690208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re7Car1">
    <w:name w:val="Titre 7 Car1"/>
    <w:uiPriority w:val="9"/>
    <w:semiHidden/>
    <w:rsid w:val="00690208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re8Car1">
    <w:name w:val="Titre 8 Car1"/>
    <w:uiPriority w:val="9"/>
    <w:semiHidden/>
    <w:rsid w:val="00690208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re9Car1">
    <w:name w:val="Titre 9 Car1"/>
    <w:uiPriority w:val="9"/>
    <w:semiHidden/>
    <w:rsid w:val="00690208"/>
    <w:rPr>
      <w:rFonts w:ascii="Calibri Light" w:eastAsia="Times New Roman" w:hAnsi="Calibri Light" w:cs="Times New Roman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0208"/>
    <w:rPr>
      <w:rFonts w:ascii="Times New Roman" w:eastAsia="Times New Roman" w:hAnsi="Times New Roman"/>
      <w:b/>
      <w:bCs/>
      <w:lang w:eastAsia="fr-FR"/>
    </w:rPr>
  </w:style>
  <w:style w:type="character" w:customStyle="1" w:styleId="ObjetducommentaireCar1">
    <w:name w:val="Objet du commentaire Car1"/>
    <w:uiPriority w:val="99"/>
    <w:semiHidden/>
    <w:rsid w:val="00690208"/>
    <w:rPr>
      <w:rFonts w:ascii="Verdana" w:eastAsia="Calibri" w:hAnsi="Verdana"/>
      <w:b/>
      <w:bCs/>
      <w:color w:val="00000A"/>
      <w:lang w:eastAsia="en-US"/>
    </w:rPr>
  </w:style>
  <w:style w:type="character" w:customStyle="1" w:styleId="TextedebullesCar1">
    <w:name w:val="Texte de bulles Car1"/>
    <w:uiPriority w:val="99"/>
    <w:semiHidden/>
    <w:rsid w:val="00690208"/>
    <w:rPr>
      <w:rFonts w:ascii="Segoe UI" w:hAnsi="Segoe UI" w:cs="Segoe UI"/>
      <w:sz w:val="18"/>
      <w:szCs w:val="18"/>
      <w:lang w:eastAsia="en-US"/>
    </w:rPr>
  </w:style>
  <w:style w:type="paragraph" w:styleId="Paragraphedeliste">
    <w:name w:val="List Paragraph"/>
    <w:basedOn w:val="Normal"/>
    <w:uiPriority w:val="34"/>
    <w:qFormat/>
    <w:rsid w:val="00690208"/>
    <w:pPr>
      <w:suppressAutoHyphens w:val="0"/>
      <w:spacing w:after="160" w:line="259" w:lineRule="auto"/>
      <w:ind w:left="708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En-tteCar1">
    <w:name w:val="En-tête Car1"/>
    <w:link w:val="En-tte"/>
    <w:uiPriority w:val="99"/>
    <w:rsid w:val="00690208"/>
    <w:rPr>
      <w:rFonts w:ascii="Verdana" w:hAnsi="Verdana"/>
      <w:color w:val="00000A"/>
      <w:sz w:val="24"/>
      <w:szCs w:val="24"/>
    </w:rPr>
  </w:style>
  <w:style w:type="character" w:customStyle="1" w:styleId="PieddepageCar1">
    <w:name w:val="Pied de page Car1"/>
    <w:link w:val="Pieddepage"/>
    <w:uiPriority w:val="99"/>
    <w:rsid w:val="00690208"/>
    <w:rPr>
      <w:rFonts w:ascii="Verdana" w:hAnsi="Verdana"/>
      <w:color w:val="00000A"/>
      <w:sz w:val="24"/>
      <w:szCs w:val="24"/>
    </w:rPr>
  </w:style>
  <w:style w:type="table" w:styleId="Tramemoyenne1-Accent1">
    <w:name w:val="Medium Shading 1 Accent 1"/>
    <w:basedOn w:val="TableauNormal"/>
    <w:uiPriority w:val="63"/>
    <w:semiHidden/>
    <w:unhideWhenUsed/>
    <w:rsid w:val="00690208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dutableau">
    <w:name w:val="Table Grid"/>
    <w:basedOn w:val="TableauNormal"/>
    <w:uiPriority w:val="39"/>
    <w:rsid w:val="0069020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690208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sid w:val="00690208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Rvision">
    <w:name w:val="Revision"/>
    <w:hidden/>
    <w:uiPriority w:val="99"/>
    <w:semiHidden/>
    <w:rsid w:val="0016515F"/>
    <w:rPr>
      <w:rFonts w:ascii="Verdana" w:hAnsi="Verdana"/>
      <w:color w:val="00000A"/>
      <w:sz w:val="24"/>
      <w:szCs w:val="24"/>
    </w:rPr>
  </w:style>
  <w:style w:type="character" w:styleId="Mentionnonrsolue">
    <w:name w:val="Unresolved Mention"/>
    <w:uiPriority w:val="99"/>
    <w:semiHidden/>
    <w:unhideWhenUsed/>
    <w:rsid w:val="00DF53CC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3461F6"/>
    <w:pPr>
      <w:suppressAutoHyphens w:val="0"/>
      <w:autoSpaceDE w:val="0"/>
      <w:autoSpaceDN w:val="0"/>
      <w:adjustRightInd w:val="0"/>
      <w:spacing w:line="288" w:lineRule="auto"/>
      <w:ind w:left="0"/>
      <w:textAlignment w:val="center"/>
    </w:pPr>
    <w:rPr>
      <w:rFonts w:ascii="Times Regular" w:eastAsia="Calibri" w:hAnsi="Times Regular" w:cs="Times Regular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eleaccords.travail-emploi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034F2656D70F4087D1A5961B6BBD26" ma:contentTypeVersion="21" ma:contentTypeDescription="Crée un document." ma:contentTypeScope="" ma:versionID="6322da174789be42db65bd95ab081f90">
  <xsd:schema xmlns:xsd="http://www.w3.org/2001/XMLSchema" xmlns:xs="http://www.w3.org/2001/XMLSchema" xmlns:p="http://schemas.microsoft.com/office/2006/metadata/properties" xmlns:ns1="http://schemas.microsoft.com/sharepoint/v3" xmlns:ns2="9de2b021-abd6-4ca3-b1bf-4f736ed34a1c" xmlns:ns3="24e73110-4d3c-4c1a-92b4-272918e1f6f2" targetNamespace="http://schemas.microsoft.com/office/2006/metadata/properties" ma:root="true" ma:fieldsID="78acf1468733d9d781b65fca9f719206" ns1:_="" ns2:_="" ns3:_="">
    <xsd:import namespace="http://schemas.microsoft.com/sharepoint/v3"/>
    <xsd:import namespace="9de2b021-abd6-4ca3-b1bf-4f736ed34a1c"/>
    <xsd:import namespace="24e73110-4d3c-4c1a-92b4-272918e1f6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2b021-abd6-4ca3-b1bf-4f736ed34a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c279a95-e27e-49fe-abbb-1f88e6e5b3bc}" ma:internalName="TaxCatchAll" ma:showField="CatchAllData" ma:web="9de2b021-abd6-4ca3-b1bf-4f736ed34a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73110-4d3c-4c1a-92b4-272918e1f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50a79cd2-cba8-47d4-8d8a-0acb2453bf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de2b021-abd6-4ca3-b1bf-4f736ed34a1c"/>
    <lcf76f155ced4ddcb4097134ff3c332f xmlns="24e73110-4d3c-4c1a-92b4-272918e1f6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4846C23-C00B-46A7-AD61-CEF728A25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de2b021-abd6-4ca3-b1bf-4f736ed34a1c"/>
    <ds:schemaRef ds:uri="24e73110-4d3c-4c1a-92b4-272918e1f6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553531-48D6-4125-A914-6435B06202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A30D55-5B42-42CF-8A2A-8B9F9A0477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85FDF4-DD08-4CF9-BF91-4B708077233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C02C60A-DDFC-4CD2-B360-49038E2376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Links>
    <vt:vector size="6" baseType="variant">
      <vt:variant>
        <vt:i4>6815848</vt:i4>
      </vt:variant>
      <vt:variant>
        <vt:i4>0</vt:i4>
      </vt:variant>
      <vt:variant>
        <vt:i4>0</vt:i4>
      </vt:variant>
      <vt:variant>
        <vt:i4>5</vt:i4>
      </vt:variant>
      <vt:variant>
        <vt:lpwstr>https://www.teleaccords.travail-emploi.gouv.fr/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DOTTO Charlotte</dc:creator>
  <cp:keywords/>
  <dc:description/>
  <cp:lastModifiedBy>BLANCHET Célia</cp:lastModifiedBy>
  <cp:revision>2</cp:revision>
  <cp:lastPrinted>2025-11-14T08:50:00Z</cp:lastPrinted>
  <dcterms:created xsi:type="dcterms:W3CDTF">2026-01-07T11:02:00Z</dcterms:created>
  <dcterms:modified xsi:type="dcterms:W3CDTF">2026-01-07T11:02:00Z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DF Conseils</vt:lpwstr>
  </property>
  <property fmtid="{D5CDD505-2E9C-101B-9397-08002B2CF9AE}" pid="3" name="Order">
    <vt:lpwstr>13930000.0000000</vt:lpwstr>
  </property>
</Properties>
</file>