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CE96" w14:textId="77777777" w:rsidR="00EF2D48" w:rsidRDefault="00EF2D48" w:rsidP="004F0AAB">
      <w:pPr>
        <w:rPr>
          <w:rStyle w:val="Accentuation"/>
          <w:rFonts w:ascii="Arial" w:hAnsi="Arial" w:cs="Arial"/>
          <w:b/>
          <w:i w:val="0"/>
          <w:sz w:val="22"/>
          <w:szCs w:val="22"/>
        </w:rPr>
      </w:pPr>
    </w:p>
    <w:p w14:paraId="36E55830" w14:textId="77777777" w:rsidR="00EF2D48" w:rsidRPr="006D3A71" w:rsidRDefault="00EF2D48" w:rsidP="00EF2D48">
      <w:pPr>
        <w:ind w:left="567"/>
        <w:jc w:val="center"/>
        <w:rPr>
          <w:rFonts w:ascii="Arial" w:hAnsi="Arial" w:cs="Arial"/>
          <w:sz w:val="20"/>
          <w:szCs w:val="20"/>
        </w:rPr>
      </w:pPr>
      <w:r w:rsidRPr="00D1670A">
        <w:rPr>
          <w:rStyle w:val="Accentuation"/>
          <w:rFonts w:ascii="Arial" w:hAnsi="Arial" w:cs="Arial"/>
          <w:b/>
          <w:sz w:val="22"/>
          <w:szCs w:val="22"/>
        </w:rPr>
        <w:tab/>
      </w:r>
    </w:p>
    <w:p w14:paraId="1775017B" w14:textId="77777777" w:rsidR="00EF2D48" w:rsidRDefault="00EF2D48" w:rsidP="00EF2D48">
      <w:pPr>
        <w:pBdr>
          <w:top w:val="single" w:sz="4" w:space="1" w:color="auto"/>
        </w:pBdr>
        <w:ind w:left="567"/>
        <w:jc w:val="center"/>
        <w:rPr>
          <w:rFonts w:ascii="Arial" w:hAnsi="Arial" w:cs="Arial"/>
          <w:b/>
          <w:sz w:val="20"/>
          <w:szCs w:val="20"/>
        </w:rPr>
      </w:pPr>
    </w:p>
    <w:p w14:paraId="7EC68F91" w14:textId="77777777" w:rsidR="00EF2D48" w:rsidRPr="007E347B" w:rsidRDefault="00EF2D48" w:rsidP="00EF2D48">
      <w:pPr>
        <w:pBdr>
          <w:top w:val="single" w:sz="4" w:space="1" w:color="auto"/>
        </w:pBdr>
        <w:ind w:left="567"/>
        <w:jc w:val="center"/>
        <w:rPr>
          <w:rFonts w:ascii="Verdana" w:hAnsi="Verdana" w:cs="Arial"/>
          <w:b/>
          <w:sz w:val="28"/>
          <w:szCs w:val="28"/>
        </w:rPr>
      </w:pPr>
      <w:r w:rsidRPr="007E347B">
        <w:rPr>
          <w:rFonts w:ascii="Verdana" w:hAnsi="Verdana" w:cs="Arial"/>
          <w:b/>
          <w:sz w:val="28"/>
          <w:szCs w:val="28"/>
        </w:rPr>
        <w:t>ACCORD D’ENTREPRISE A LA SUITE</w:t>
      </w:r>
    </w:p>
    <w:p w14:paraId="227E9D3F" w14:textId="77777777" w:rsidR="00EF2D48" w:rsidRPr="007E347B" w:rsidRDefault="00EF2D48" w:rsidP="00EF2D48">
      <w:pPr>
        <w:pBdr>
          <w:bottom w:val="single" w:sz="4" w:space="1" w:color="auto"/>
        </w:pBdr>
        <w:ind w:left="567"/>
        <w:jc w:val="center"/>
        <w:rPr>
          <w:rFonts w:ascii="Verdana" w:hAnsi="Verdana" w:cs="Arial"/>
          <w:b/>
          <w:sz w:val="28"/>
          <w:szCs w:val="28"/>
        </w:rPr>
      </w:pPr>
      <w:r w:rsidRPr="007E347B">
        <w:rPr>
          <w:rFonts w:ascii="Verdana" w:hAnsi="Verdana" w:cs="Arial"/>
          <w:b/>
          <w:sz w:val="28"/>
          <w:szCs w:val="28"/>
        </w:rPr>
        <w:t>DES NEGOCIATIONS ANNUELLES OBLIGATOIRES</w:t>
      </w:r>
    </w:p>
    <w:p w14:paraId="6E633F31" w14:textId="5E326D22" w:rsidR="00EF2D48" w:rsidRPr="007E347B" w:rsidRDefault="00235D46" w:rsidP="00EF2D48">
      <w:pPr>
        <w:pBdr>
          <w:bottom w:val="single" w:sz="4" w:space="1" w:color="auto"/>
        </w:pBdr>
        <w:ind w:left="567"/>
        <w:jc w:val="center"/>
        <w:rPr>
          <w:rFonts w:ascii="Verdana" w:hAnsi="Verdana" w:cs="Arial"/>
          <w:b/>
          <w:sz w:val="28"/>
          <w:szCs w:val="28"/>
        </w:rPr>
      </w:pPr>
      <w:r w:rsidRPr="007E347B">
        <w:rPr>
          <w:rFonts w:ascii="Verdana" w:hAnsi="Verdana" w:cs="Arial"/>
          <w:b/>
          <w:sz w:val="28"/>
          <w:szCs w:val="28"/>
        </w:rPr>
        <w:t>POUR L’ANNEE 20</w:t>
      </w:r>
      <w:r w:rsidR="00AA2F26" w:rsidRPr="007E347B">
        <w:rPr>
          <w:rFonts w:ascii="Verdana" w:hAnsi="Verdana" w:cs="Arial"/>
          <w:b/>
          <w:sz w:val="28"/>
          <w:szCs w:val="28"/>
        </w:rPr>
        <w:t>2</w:t>
      </w:r>
      <w:r w:rsidR="00E745C0">
        <w:rPr>
          <w:rFonts w:ascii="Verdana" w:hAnsi="Verdana" w:cs="Arial"/>
          <w:b/>
          <w:sz w:val="28"/>
          <w:szCs w:val="28"/>
        </w:rPr>
        <w:t>6</w:t>
      </w:r>
    </w:p>
    <w:p w14:paraId="707C3BAD" w14:textId="77777777" w:rsidR="00EF2D48" w:rsidRPr="007E347B" w:rsidRDefault="00EF2D48" w:rsidP="00EF2D48">
      <w:pPr>
        <w:pBdr>
          <w:bottom w:val="single" w:sz="4" w:space="1" w:color="auto"/>
        </w:pBdr>
        <w:ind w:left="567"/>
        <w:jc w:val="center"/>
        <w:rPr>
          <w:rFonts w:ascii="Verdana" w:hAnsi="Verdana" w:cs="Arial"/>
          <w:b/>
          <w:sz w:val="20"/>
          <w:szCs w:val="20"/>
        </w:rPr>
      </w:pPr>
    </w:p>
    <w:p w14:paraId="690A45DE" w14:textId="77777777" w:rsidR="00EF2D48" w:rsidRPr="007E347B" w:rsidRDefault="00EF2D48" w:rsidP="00EF2D48">
      <w:pPr>
        <w:ind w:left="567"/>
        <w:jc w:val="both"/>
        <w:rPr>
          <w:rFonts w:ascii="Verdana" w:hAnsi="Verdana" w:cs="Arial"/>
          <w:b/>
          <w:sz w:val="20"/>
          <w:szCs w:val="20"/>
        </w:rPr>
      </w:pPr>
    </w:p>
    <w:p w14:paraId="6237DC50" w14:textId="77777777" w:rsidR="00EF2D48" w:rsidRPr="007E347B" w:rsidRDefault="00EF2D48" w:rsidP="00EF2D48">
      <w:pPr>
        <w:jc w:val="both"/>
        <w:rPr>
          <w:rFonts w:ascii="Verdana" w:hAnsi="Verdana" w:cs="Arial"/>
          <w:b/>
          <w:sz w:val="20"/>
          <w:szCs w:val="20"/>
        </w:rPr>
      </w:pPr>
    </w:p>
    <w:p w14:paraId="140BDDBB"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ENTRE</w:t>
      </w:r>
    </w:p>
    <w:p w14:paraId="2645FB4B" w14:textId="77777777" w:rsidR="00EF2D48" w:rsidRPr="007E347B" w:rsidRDefault="00EF2D48" w:rsidP="00EF2D48">
      <w:pPr>
        <w:ind w:left="567"/>
        <w:jc w:val="both"/>
        <w:rPr>
          <w:rFonts w:ascii="Verdana" w:hAnsi="Verdana" w:cs="Arial"/>
          <w:b/>
          <w:sz w:val="20"/>
          <w:szCs w:val="20"/>
        </w:rPr>
      </w:pPr>
    </w:p>
    <w:p w14:paraId="65C6341A" w14:textId="77777777" w:rsidR="004B018F" w:rsidRPr="007E347B" w:rsidRDefault="004B018F" w:rsidP="004B018F">
      <w:pPr>
        <w:ind w:left="567"/>
        <w:jc w:val="both"/>
        <w:rPr>
          <w:rFonts w:ascii="Verdana" w:hAnsi="Verdana" w:cs="Arial"/>
          <w:sz w:val="20"/>
          <w:szCs w:val="20"/>
        </w:rPr>
      </w:pPr>
      <w:r w:rsidRPr="007E347B">
        <w:rPr>
          <w:rFonts w:ascii="Verdana" w:hAnsi="Verdana" w:cs="Arial"/>
          <w:b/>
          <w:sz w:val="20"/>
          <w:szCs w:val="20"/>
        </w:rPr>
        <w:t>La Société, société anonyme, BREMSTAR</w:t>
      </w:r>
      <w:r w:rsidRPr="007E347B">
        <w:rPr>
          <w:rFonts w:ascii="Verdana" w:hAnsi="Verdana" w:cs="Arial"/>
          <w:sz w:val="20"/>
          <w:szCs w:val="20"/>
        </w:rPr>
        <w:t xml:space="preserve"> au capital de 100 000 Euros, dont le siège social est fixé à Lucé (28110) – 44 rue du Maréchal Leclerc – 28110 LUCE immatriculée au R.C.S. de Chartres sous le numéro 400 207 957,</w:t>
      </w:r>
    </w:p>
    <w:p w14:paraId="7FC9AAB3" w14:textId="77777777" w:rsidR="004B018F" w:rsidRPr="007E347B" w:rsidRDefault="004B018F" w:rsidP="004B018F">
      <w:pPr>
        <w:ind w:left="567"/>
        <w:jc w:val="both"/>
        <w:rPr>
          <w:rFonts w:ascii="Verdana" w:hAnsi="Verdana" w:cs="Arial"/>
          <w:sz w:val="20"/>
          <w:szCs w:val="20"/>
        </w:rPr>
      </w:pPr>
    </w:p>
    <w:p w14:paraId="76A68C63" w14:textId="790F4B64" w:rsidR="00EF2D48" w:rsidRPr="007E347B" w:rsidRDefault="004B018F" w:rsidP="004B018F">
      <w:pPr>
        <w:ind w:left="567"/>
        <w:jc w:val="both"/>
        <w:rPr>
          <w:rFonts w:ascii="Verdana" w:hAnsi="Verdana" w:cs="Arial"/>
          <w:sz w:val="20"/>
          <w:szCs w:val="20"/>
        </w:rPr>
      </w:pPr>
      <w:r w:rsidRPr="007E347B">
        <w:rPr>
          <w:rFonts w:ascii="Verdana" w:hAnsi="Verdana" w:cs="Arial"/>
          <w:sz w:val="20"/>
          <w:szCs w:val="20"/>
        </w:rPr>
        <w:t xml:space="preserve">Représentée par </w:t>
      </w:r>
      <w:r w:rsidR="007E332E">
        <w:rPr>
          <w:rFonts w:ascii="Verdana" w:hAnsi="Verdana" w:cs="Arial"/>
          <w:b/>
          <w:sz w:val="20"/>
          <w:szCs w:val="20"/>
        </w:rPr>
        <w:t>……….</w:t>
      </w:r>
      <w:r w:rsidRPr="007E347B">
        <w:rPr>
          <w:rFonts w:ascii="Verdana" w:hAnsi="Verdana" w:cs="Arial"/>
          <w:sz w:val="20"/>
          <w:szCs w:val="20"/>
        </w:rPr>
        <w:t xml:space="preserve"> en sa qualité de Directeur Général</w:t>
      </w:r>
      <w:r w:rsidR="00EF2D48" w:rsidRPr="007E347B">
        <w:rPr>
          <w:rFonts w:ascii="Verdana" w:hAnsi="Verdana" w:cs="Arial"/>
          <w:sz w:val="20"/>
          <w:szCs w:val="20"/>
        </w:rPr>
        <w:t>, ayant tout pouvoir à l’effet des présentes,</w:t>
      </w:r>
    </w:p>
    <w:p w14:paraId="6E649970" w14:textId="77777777" w:rsidR="00EF2D48" w:rsidRPr="007E347B" w:rsidRDefault="00EF2D48" w:rsidP="00EF2D48">
      <w:pPr>
        <w:ind w:left="567"/>
        <w:jc w:val="both"/>
        <w:rPr>
          <w:rFonts w:ascii="Verdana" w:hAnsi="Verdana" w:cs="Arial"/>
          <w:sz w:val="20"/>
          <w:szCs w:val="20"/>
        </w:rPr>
      </w:pPr>
    </w:p>
    <w:p w14:paraId="245F580C" w14:textId="77777777" w:rsidR="00EF2D48" w:rsidRPr="007E347B" w:rsidRDefault="00EF2D48" w:rsidP="00EF2D48">
      <w:pPr>
        <w:ind w:left="567"/>
        <w:jc w:val="right"/>
        <w:rPr>
          <w:rFonts w:ascii="Verdana" w:hAnsi="Verdana" w:cs="Arial"/>
          <w:sz w:val="20"/>
          <w:szCs w:val="20"/>
        </w:rPr>
      </w:pPr>
      <w:r w:rsidRPr="007E347B">
        <w:rPr>
          <w:rFonts w:ascii="Verdana" w:hAnsi="Verdana" w:cs="Arial"/>
          <w:sz w:val="20"/>
          <w:szCs w:val="20"/>
        </w:rPr>
        <w:t>D’UNE PART,</w:t>
      </w:r>
    </w:p>
    <w:p w14:paraId="78C18FA9" w14:textId="77777777" w:rsidR="00EF2D48" w:rsidRPr="007E347B" w:rsidRDefault="00EF2D48" w:rsidP="00EF2D48">
      <w:pPr>
        <w:jc w:val="both"/>
        <w:rPr>
          <w:rFonts w:ascii="Verdana" w:hAnsi="Verdana" w:cs="Arial"/>
          <w:sz w:val="20"/>
          <w:szCs w:val="20"/>
        </w:rPr>
      </w:pPr>
    </w:p>
    <w:p w14:paraId="34B1354A" w14:textId="77777777" w:rsidR="00EF2D48" w:rsidRPr="007E347B" w:rsidRDefault="00EF2D48" w:rsidP="00EF2D48">
      <w:pPr>
        <w:jc w:val="both"/>
        <w:rPr>
          <w:rFonts w:ascii="Verdana" w:hAnsi="Verdana" w:cs="Arial"/>
          <w:sz w:val="20"/>
          <w:szCs w:val="20"/>
        </w:rPr>
      </w:pPr>
    </w:p>
    <w:p w14:paraId="0D562B22" w14:textId="77777777" w:rsidR="00EF2D48" w:rsidRPr="007E347B" w:rsidRDefault="00EF2D48" w:rsidP="00EF2D48">
      <w:pPr>
        <w:ind w:firstLine="567"/>
        <w:jc w:val="both"/>
        <w:rPr>
          <w:rFonts w:ascii="Verdana" w:hAnsi="Verdana" w:cs="Arial"/>
          <w:sz w:val="20"/>
          <w:szCs w:val="20"/>
        </w:rPr>
      </w:pPr>
      <w:r w:rsidRPr="007E347B">
        <w:rPr>
          <w:rFonts w:ascii="Verdana" w:hAnsi="Verdana" w:cs="Arial"/>
          <w:sz w:val="20"/>
          <w:szCs w:val="20"/>
        </w:rPr>
        <w:t>ET</w:t>
      </w:r>
    </w:p>
    <w:p w14:paraId="3DC16343" w14:textId="77777777" w:rsidR="00EF2D48" w:rsidRPr="007E347B" w:rsidRDefault="00EF2D48" w:rsidP="00EF2D48">
      <w:pPr>
        <w:ind w:left="567"/>
        <w:jc w:val="both"/>
        <w:rPr>
          <w:rFonts w:ascii="Verdana" w:hAnsi="Verdana" w:cs="Arial"/>
          <w:b/>
          <w:sz w:val="20"/>
          <w:szCs w:val="20"/>
        </w:rPr>
      </w:pPr>
    </w:p>
    <w:p w14:paraId="3F09C5C0" w14:textId="6B1D02EF" w:rsidR="00EF2D48" w:rsidRDefault="00EF2D48" w:rsidP="00EF2D48">
      <w:pPr>
        <w:ind w:left="567"/>
        <w:jc w:val="both"/>
        <w:rPr>
          <w:rFonts w:ascii="Verdana" w:hAnsi="Verdana" w:cs="Arial"/>
          <w:sz w:val="20"/>
          <w:szCs w:val="20"/>
        </w:rPr>
      </w:pPr>
      <w:r w:rsidRPr="007E347B">
        <w:rPr>
          <w:rFonts w:ascii="Verdana" w:hAnsi="Verdana" w:cs="Arial"/>
          <w:b/>
          <w:sz w:val="20"/>
          <w:szCs w:val="20"/>
        </w:rPr>
        <w:t xml:space="preserve">L’organisation syndicale </w:t>
      </w:r>
      <w:r w:rsidR="00235D46" w:rsidRPr="007E347B">
        <w:rPr>
          <w:rFonts w:ascii="Verdana" w:hAnsi="Verdana" w:cs="Arial"/>
          <w:b/>
          <w:sz w:val="20"/>
          <w:szCs w:val="20"/>
        </w:rPr>
        <w:t>CGT</w:t>
      </w:r>
      <w:r w:rsidRPr="007E347B">
        <w:rPr>
          <w:rFonts w:ascii="Verdana" w:hAnsi="Verdana" w:cs="Arial"/>
          <w:b/>
          <w:sz w:val="20"/>
          <w:szCs w:val="20"/>
        </w:rPr>
        <w:t xml:space="preserve">, </w:t>
      </w:r>
      <w:r w:rsidRPr="007E347B">
        <w:rPr>
          <w:rFonts w:ascii="Verdana" w:hAnsi="Verdana" w:cs="Arial"/>
          <w:sz w:val="20"/>
          <w:szCs w:val="20"/>
        </w:rPr>
        <w:t xml:space="preserve">représentée par </w:t>
      </w:r>
      <w:r w:rsidR="007E332E">
        <w:rPr>
          <w:rFonts w:ascii="Verdana" w:hAnsi="Verdana" w:cs="Arial"/>
          <w:sz w:val="20"/>
          <w:szCs w:val="20"/>
        </w:rPr>
        <w:t>………..</w:t>
      </w:r>
      <w:r w:rsidRPr="007E347B">
        <w:rPr>
          <w:rFonts w:ascii="Verdana" w:hAnsi="Verdana" w:cs="Arial"/>
          <w:sz w:val="20"/>
          <w:szCs w:val="20"/>
        </w:rPr>
        <w:t>,</w:t>
      </w:r>
      <w:r w:rsidRPr="007E347B">
        <w:rPr>
          <w:rFonts w:ascii="Verdana" w:hAnsi="Verdana" w:cs="Arial"/>
          <w:b/>
          <w:sz w:val="20"/>
          <w:szCs w:val="20"/>
        </w:rPr>
        <w:t xml:space="preserve"> </w:t>
      </w:r>
      <w:r w:rsidRPr="007E347B">
        <w:rPr>
          <w:rFonts w:ascii="Verdana" w:hAnsi="Verdana" w:cs="Arial"/>
          <w:sz w:val="20"/>
          <w:szCs w:val="20"/>
        </w:rPr>
        <w:t xml:space="preserve">délégué syndical, </w:t>
      </w:r>
    </w:p>
    <w:p w14:paraId="64306F69" w14:textId="77777777" w:rsidR="004F0AAB" w:rsidRPr="007E347B" w:rsidRDefault="004F0AAB" w:rsidP="00EF2D48">
      <w:pPr>
        <w:ind w:left="567"/>
        <w:jc w:val="both"/>
        <w:rPr>
          <w:rFonts w:ascii="Verdana" w:hAnsi="Verdana" w:cs="Arial"/>
          <w:b/>
          <w:sz w:val="20"/>
          <w:szCs w:val="20"/>
        </w:rPr>
      </w:pPr>
    </w:p>
    <w:p w14:paraId="74F42A5E" w14:textId="5BFE84C9" w:rsidR="00EF2D48" w:rsidRPr="007E347B" w:rsidRDefault="004F0AAB" w:rsidP="00EF2D48">
      <w:pPr>
        <w:ind w:left="567"/>
        <w:jc w:val="both"/>
        <w:rPr>
          <w:rFonts w:ascii="Verdana" w:hAnsi="Verdana" w:cs="Arial"/>
          <w:sz w:val="20"/>
          <w:szCs w:val="20"/>
        </w:rPr>
      </w:pPr>
      <w:r w:rsidRPr="004F0AAB">
        <w:rPr>
          <w:rFonts w:ascii="Verdana" w:hAnsi="Verdana" w:cs="Arial"/>
          <w:b/>
          <w:bCs/>
          <w:sz w:val="20"/>
          <w:szCs w:val="20"/>
        </w:rPr>
        <w:t>L’organisation syndicale UNSA</w:t>
      </w:r>
      <w:r>
        <w:rPr>
          <w:rFonts w:ascii="Verdana" w:hAnsi="Verdana" w:cs="Arial"/>
          <w:sz w:val="20"/>
          <w:szCs w:val="20"/>
        </w:rPr>
        <w:t xml:space="preserve">, représentée par </w:t>
      </w:r>
      <w:r w:rsidR="007E332E">
        <w:rPr>
          <w:rFonts w:ascii="Verdana" w:hAnsi="Verdana" w:cs="Arial"/>
          <w:sz w:val="20"/>
          <w:szCs w:val="20"/>
        </w:rPr>
        <w:t>.…..</w:t>
      </w:r>
      <w:r>
        <w:rPr>
          <w:rFonts w:ascii="Verdana" w:hAnsi="Verdana" w:cs="Arial"/>
          <w:sz w:val="20"/>
          <w:szCs w:val="20"/>
        </w:rPr>
        <w:t>, délégué syndical,</w:t>
      </w:r>
    </w:p>
    <w:p w14:paraId="6442D995" w14:textId="77777777" w:rsidR="00EF2D48" w:rsidRPr="007E347B" w:rsidRDefault="00EF2D48" w:rsidP="00C902E4">
      <w:pPr>
        <w:jc w:val="both"/>
        <w:rPr>
          <w:rFonts w:ascii="Verdana" w:hAnsi="Verdana" w:cs="Arial"/>
          <w:sz w:val="20"/>
          <w:szCs w:val="20"/>
        </w:rPr>
      </w:pPr>
    </w:p>
    <w:p w14:paraId="73A20596" w14:textId="77777777" w:rsidR="00EF2D48" w:rsidRPr="007E347B" w:rsidRDefault="00EF2D48" w:rsidP="00EF2D48">
      <w:pPr>
        <w:ind w:left="567"/>
        <w:jc w:val="both"/>
        <w:rPr>
          <w:rFonts w:ascii="Verdana" w:hAnsi="Verdana" w:cs="Arial"/>
          <w:sz w:val="20"/>
          <w:szCs w:val="20"/>
        </w:rPr>
      </w:pPr>
    </w:p>
    <w:p w14:paraId="29BD513E" w14:textId="77777777" w:rsidR="00EF2D48" w:rsidRPr="007E347B" w:rsidRDefault="00EF2D48" w:rsidP="00EF2D48">
      <w:pPr>
        <w:ind w:left="567"/>
        <w:jc w:val="right"/>
        <w:rPr>
          <w:rFonts w:ascii="Verdana" w:hAnsi="Verdana" w:cs="Arial"/>
          <w:sz w:val="20"/>
          <w:szCs w:val="20"/>
        </w:rPr>
      </w:pPr>
      <w:r w:rsidRPr="007E347B">
        <w:rPr>
          <w:rFonts w:ascii="Verdana" w:hAnsi="Verdana" w:cs="Arial"/>
          <w:sz w:val="20"/>
          <w:szCs w:val="20"/>
        </w:rPr>
        <w:t>D’AUTRE PART.</w:t>
      </w:r>
    </w:p>
    <w:p w14:paraId="5EE273D7" w14:textId="77777777" w:rsidR="00EF2D48" w:rsidRPr="007E347B" w:rsidRDefault="00EF2D48" w:rsidP="00EF2D48">
      <w:pPr>
        <w:ind w:left="567"/>
        <w:jc w:val="right"/>
        <w:rPr>
          <w:rFonts w:ascii="Verdana" w:hAnsi="Verdana" w:cs="Arial"/>
          <w:sz w:val="20"/>
          <w:szCs w:val="20"/>
        </w:rPr>
      </w:pPr>
    </w:p>
    <w:p w14:paraId="3082E16A" w14:textId="77777777" w:rsidR="00EF2D48" w:rsidRPr="007E347B" w:rsidRDefault="00EF2D48" w:rsidP="00EF2D48">
      <w:pPr>
        <w:ind w:left="567"/>
        <w:jc w:val="right"/>
        <w:rPr>
          <w:rFonts w:ascii="Verdana" w:hAnsi="Verdana" w:cs="Arial"/>
          <w:sz w:val="20"/>
          <w:szCs w:val="20"/>
        </w:rPr>
      </w:pPr>
    </w:p>
    <w:p w14:paraId="4A5E4A87" w14:textId="312F0C0D" w:rsidR="00EF2D48" w:rsidRPr="004F0AAB" w:rsidRDefault="00EF2D48" w:rsidP="004F0AAB">
      <w:pPr>
        <w:ind w:left="567"/>
        <w:jc w:val="center"/>
        <w:rPr>
          <w:rFonts w:ascii="Verdana" w:hAnsi="Verdana" w:cs="Arial"/>
          <w:b/>
          <w:sz w:val="20"/>
          <w:szCs w:val="20"/>
        </w:rPr>
      </w:pPr>
      <w:r w:rsidRPr="007E347B">
        <w:rPr>
          <w:rFonts w:ascii="Verdana" w:hAnsi="Verdana" w:cs="Arial"/>
          <w:b/>
          <w:sz w:val="20"/>
          <w:szCs w:val="20"/>
        </w:rPr>
        <w:t>IL EST CONVENU CE QUI SUIT</w:t>
      </w:r>
    </w:p>
    <w:p w14:paraId="1E5DEF3E" w14:textId="77777777" w:rsidR="00EF2D48" w:rsidRPr="007E347B" w:rsidRDefault="00EF2D48" w:rsidP="00EF2D48">
      <w:pPr>
        <w:ind w:left="567"/>
        <w:jc w:val="both"/>
        <w:rPr>
          <w:rFonts w:ascii="Verdana" w:hAnsi="Verdana" w:cs="Arial"/>
          <w:sz w:val="20"/>
          <w:szCs w:val="20"/>
        </w:rPr>
      </w:pPr>
    </w:p>
    <w:p w14:paraId="14AFDAF8" w14:textId="77777777" w:rsidR="00EF2D48" w:rsidRPr="007E347B" w:rsidRDefault="00EF2D48" w:rsidP="00EF2D48">
      <w:pPr>
        <w:ind w:left="567"/>
        <w:jc w:val="both"/>
        <w:rPr>
          <w:rFonts w:ascii="Verdana" w:hAnsi="Verdana" w:cs="Arial"/>
          <w:b/>
          <w:sz w:val="20"/>
          <w:szCs w:val="20"/>
        </w:rPr>
      </w:pPr>
      <w:r w:rsidRPr="007E347B">
        <w:rPr>
          <w:rFonts w:ascii="Verdana" w:hAnsi="Verdana" w:cs="Arial"/>
          <w:b/>
          <w:sz w:val="20"/>
          <w:szCs w:val="20"/>
        </w:rPr>
        <w:t>PREAMBULE</w:t>
      </w:r>
    </w:p>
    <w:p w14:paraId="39700D79" w14:textId="77777777" w:rsidR="00EF2D48" w:rsidRPr="007E347B" w:rsidRDefault="00EF2D48" w:rsidP="00EF2D48">
      <w:pPr>
        <w:ind w:left="567"/>
        <w:jc w:val="both"/>
        <w:rPr>
          <w:rFonts w:ascii="Verdana" w:hAnsi="Verdana" w:cs="Arial"/>
          <w:sz w:val="20"/>
          <w:szCs w:val="20"/>
        </w:rPr>
      </w:pPr>
    </w:p>
    <w:p w14:paraId="1AC1A956"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xml:space="preserve">Conformément aux articles L. 2242-1 et suivants du Code du travail, la Direction </w:t>
      </w:r>
      <w:r w:rsidR="00FE055F" w:rsidRPr="007E347B">
        <w:rPr>
          <w:rFonts w:ascii="Verdana" w:hAnsi="Verdana" w:cs="Arial"/>
          <w:sz w:val="20"/>
          <w:szCs w:val="20"/>
        </w:rPr>
        <w:t>a convoqué</w:t>
      </w:r>
      <w:r w:rsidRPr="007E347B">
        <w:rPr>
          <w:rFonts w:ascii="Verdana" w:hAnsi="Verdana" w:cs="Arial"/>
          <w:sz w:val="20"/>
          <w:szCs w:val="20"/>
        </w:rPr>
        <w:t xml:space="preserve"> les organisations syndicales représentatives de l’entreprise aux fins de négocier un accord pouvant notamment porter sur les thèmes suivants :</w:t>
      </w:r>
    </w:p>
    <w:p w14:paraId="1289FB92"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les salaires effectifs ;</w:t>
      </w:r>
    </w:p>
    <w:p w14:paraId="5284D3C6"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la durée effective du temps de travail ;</w:t>
      </w:r>
    </w:p>
    <w:p w14:paraId="4CBD3490"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l'organisation du temps de travail notamment la mise en place du travail à temps partiel, ou, inversement, l’augmentation de la durée du travail à la demande des salariés ;</w:t>
      </w:r>
    </w:p>
    <w:p w14:paraId="119645CB"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l'insertion professionnelle et le maintien dans l'emploi des personnes handicapées ;</w:t>
      </w:r>
    </w:p>
    <w:p w14:paraId="4D00292E"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l’emploi ;</w:t>
      </w:r>
    </w:p>
    <w:p w14:paraId="1A38988A"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la prévoyance maladie ;</w:t>
      </w:r>
    </w:p>
    <w:p w14:paraId="08409CE9"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l'égalité professionnelle entre les hommes et les femmes dans l'entreprise ;</w:t>
      </w:r>
    </w:p>
    <w:p w14:paraId="31D041A8" w14:textId="77777777" w:rsidR="00EF2D48" w:rsidRPr="007E347B" w:rsidRDefault="00EF2D48" w:rsidP="00EF2D48">
      <w:pPr>
        <w:pStyle w:val="Paragraphedeliste"/>
        <w:numPr>
          <w:ilvl w:val="0"/>
          <w:numId w:val="15"/>
        </w:numPr>
        <w:jc w:val="both"/>
        <w:rPr>
          <w:rFonts w:ascii="Verdana" w:hAnsi="Verdana" w:cs="Arial"/>
          <w:sz w:val="20"/>
          <w:szCs w:val="20"/>
        </w:rPr>
      </w:pPr>
      <w:r w:rsidRPr="007E347B">
        <w:rPr>
          <w:rFonts w:ascii="Verdana" w:hAnsi="Verdana" w:cs="Arial"/>
          <w:sz w:val="20"/>
          <w:szCs w:val="20"/>
        </w:rPr>
        <w:t>l’épargne salariale.</w:t>
      </w:r>
    </w:p>
    <w:p w14:paraId="20047F4C" w14:textId="77777777" w:rsidR="00EF2D48" w:rsidRPr="007E347B" w:rsidRDefault="00EF2D48" w:rsidP="00C902E4">
      <w:pPr>
        <w:ind w:firstLine="567"/>
        <w:jc w:val="both"/>
        <w:rPr>
          <w:rFonts w:ascii="Verdana" w:hAnsi="Verdana" w:cs="Arial"/>
          <w:sz w:val="20"/>
          <w:szCs w:val="20"/>
        </w:rPr>
      </w:pPr>
      <w:r w:rsidRPr="007E347B">
        <w:rPr>
          <w:rFonts w:ascii="Verdana" w:hAnsi="Verdana" w:cs="Arial"/>
          <w:sz w:val="20"/>
          <w:szCs w:val="20"/>
        </w:rPr>
        <w:t>Aux fins de négocier et conclure le présent accord, les parties se sont rencontrées les :</w:t>
      </w:r>
    </w:p>
    <w:p w14:paraId="67943A62" w14:textId="106F02C4" w:rsidR="00EF2D48" w:rsidRPr="007E347B" w:rsidRDefault="00EC263E" w:rsidP="00C902E4">
      <w:pPr>
        <w:pStyle w:val="Paragraphedeliste"/>
        <w:numPr>
          <w:ilvl w:val="1"/>
          <w:numId w:val="15"/>
        </w:numPr>
        <w:jc w:val="both"/>
        <w:rPr>
          <w:rFonts w:ascii="Verdana" w:hAnsi="Verdana" w:cs="Arial"/>
          <w:sz w:val="20"/>
          <w:szCs w:val="20"/>
        </w:rPr>
      </w:pPr>
      <w:r>
        <w:rPr>
          <w:rFonts w:ascii="Verdana" w:hAnsi="Verdana" w:cs="Arial"/>
          <w:sz w:val="20"/>
          <w:szCs w:val="20"/>
        </w:rPr>
        <w:lastRenderedPageBreak/>
        <w:t>9 mars 2026</w:t>
      </w:r>
      <w:r w:rsidR="00235D46" w:rsidRPr="007E347B">
        <w:rPr>
          <w:rFonts w:ascii="Verdana" w:hAnsi="Verdana" w:cs="Arial"/>
          <w:sz w:val="20"/>
          <w:szCs w:val="20"/>
        </w:rPr>
        <w:t> </w:t>
      </w:r>
      <w:r w:rsidR="00EF2D48" w:rsidRPr="007E347B">
        <w:rPr>
          <w:rFonts w:ascii="Verdana" w:hAnsi="Verdana" w:cs="Arial"/>
          <w:sz w:val="20"/>
          <w:szCs w:val="20"/>
        </w:rPr>
        <w:t>: réunion préparatoire</w:t>
      </w:r>
    </w:p>
    <w:p w14:paraId="3C90AF26" w14:textId="03E52BBB" w:rsidR="00EF2D48" w:rsidRPr="007E347B" w:rsidRDefault="00EC263E" w:rsidP="00C902E4">
      <w:pPr>
        <w:pStyle w:val="Paragraphedeliste"/>
        <w:numPr>
          <w:ilvl w:val="1"/>
          <w:numId w:val="15"/>
        </w:numPr>
        <w:jc w:val="both"/>
        <w:rPr>
          <w:rFonts w:ascii="Verdana" w:hAnsi="Verdana" w:cs="Arial"/>
          <w:sz w:val="20"/>
          <w:szCs w:val="20"/>
        </w:rPr>
      </w:pPr>
      <w:r>
        <w:rPr>
          <w:rFonts w:ascii="Verdana" w:hAnsi="Verdana" w:cs="Arial"/>
          <w:sz w:val="20"/>
          <w:szCs w:val="20"/>
        </w:rPr>
        <w:t>18 mars 2026</w:t>
      </w:r>
      <w:r w:rsidR="00EF2D48" w:rsidRPr="007E347B">
        <w:rPr>
          <w:rFonts w:ascii="Verdana" w:hAnsi="Verdana" w:cs="Arial"/>
          <w:sz w:val="20"/>
          <w:szCs w:val="20"/>
        </w:rPr>
        <w:t> : réunion de négociation</w:t>
      </w:r>
      <w:r w:rsidR="007E347B" w:rsidRPr="007E347B">
        <w:rPr>
          <w:rFonts w:ascii="Verdana" w:hAnsi="Verdana" w:cs="Arial"/>
          <w:sz w:val="20"/>
          <w:szCs w:val="20"/>
        </w:rPr>
        <w:t xml:space="preserve"> et </w:t>
      </w:r>
      <w:r w:rsidR="00EF2D48" w:rsidRPr="007E347B">
        <w:rPr>
          <w:rFonts w:ascii="Verdana" w:hAnsi="Verdana" w:cs="Arial"/>
          <w:sz w:val="20"/>
          <w:szCs w:val="20"/>
        </w:rPr>
        <w:t>signature de l’accord</w:t>
      </w:r>
    </w:p>
    <w:p w14:paraId="159C0DB6" w14:textId="77777777" w:rsidR="00EF2D48" w:rsidRPr="007E347B" w:rsidRDefault="00EF2D48" w:rsidP="00EF2D48">
      <w:pPr>
        <w:ind w:left="567"/>
        <w:jc w:val="both"/>
        <w:rPr>
          <w:rFonts w:ascii="Verdana" w:hAnsi="Verdana" w:cs="Arial"/>
          <w:sz w:val="20"/>
          <w:szCs w:val="20"/>
        </w:rPr>
      </w:pPr>
    </w:p>
    <w:p w14:paraId="1EC6CED8"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La Direction a par ailleurs remis aux organisations syndicales toutes informations utiles qu’elles avaient demandées aux fins de leur permettre de négocier le présent accord et d’être pleinement informées sur les thèmes rentrant dans le champ des présentes négociations.</w:t>
      </w:r>
    </w:p>
    <w:p w14:paraId="4BF9F222" w14:textId="77777777" w:rsidR="00EF2D48" w:rsidRPr="007E347B" w:rsidRDefault="00EF2D48" w:rsidP="00EF2D48">
      <w:pPr>
        <w:ind w:left="567"/>
        <w:jc w:val="both"/>
        <w:rPr>
          <w:rFonts w:ascii="Verdana" w:hAnsi="Verdana" w:cs="Arial"/>
          <w:sz w:val="20"/>
          <w:szCs w:val="20"/>
        </w:rPr>
      </w:pPr>
    </w:p>
    <w:p w14:paraId="4ECAEEFF" w14:textId="77777777" w:rsidR="00EF2D48" w:rsidRPr="007E347B" w:rsidRDefault="00EF2D48" w:rsidP="00EF2D48">
      <w:pPr>
        <w:ind w:left="567"/>
        <w:jc w:val="both"/>
        <w:rPr>
          <w:rFonts w:ascii="Verdana" w:hAnsi="Verdana" w:cs="Arial"/>
          <w:sz w:val="20"/>
          <w:szCs w:val="20"/>
        </w:rPr>
      </w:pPr>
    </w:p>
    <w:p w14:paraId="5A3F9503"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Compte tenu de ce contexte et au terme de ces négociations, les parties ont arrêté ce qui suit.</w:t>
      </w:r>
    </w:p>
    <w:p w14:paraId="54446EE7" w14:textId="77777777" w:rsidR="00EF2D48" w:rsidRPr="007E347B" w:rsidRDefault="00EF2D48" w:rsidP="00EF2D48">
      <w:pPr>
        <w:jc w:val="both"/>
        <w:rPr>
          <w:rFonts w:ascii="Verdana" w:hAnsi="Verdana" w:cs="Arial"/>
          <w:sz w:val="20"/>
          <w:szCs w:val="20"/>
        </w:rPr>
      </w:pPr>
    </w:p>
    <w:p w14:paraId="605F7373" w14:textId="77777777" w:rsidR="00EF2D48" w:rsidRDefault="00EF2D48" w:rsidP="00EF2D48">
      <w:pPr>
        <w:ind w:left="567"/>
        <w:jc w:val="both"/>
        <w:rPr>
          <w:rFonts w:ascii="Verdana" w:hAnsi="Verdana" w:cs="Arial"/>
          <w:sz w:val="20"/>
          <w:szCs w:val="20"/>
        </w:rPr>
      </w:pPr>
    </w:p>
    <w:p w14:paraId="73825A48" w14:textId="77777777" w:rsidR="00F04560" w:rsidRPr="007E347B" w:rsidRDefault="00F04560" w:rsidP="00EF2D48">
      <w:pPr>
        <w:ind w:left="567"/>
        <w:jc w:val="both"/>
        <w:rPr>
          <w:rFonts w:ascii="Verdana" w:hAnsi="Verdana" w:cs="Arial"/>
          <w:sz w:val="20"/>
          <w:szCs w:val="20"/>
        </w:rPr>
      </w:pPr>
    </w:p>
    <w:p w14:paraId="48DCF352" w14:textId="77777777" w:rsidR="00EF2D48" w:rsidRPr="007E347B" w:rsidRDefault="00EF2D48" w:rsidP="00EF2D48">
      <w:pPr>
        <w:ind w:left="567"/>
        <w:jc w:val="both"/>
        <w:rPr>
          <w:rFonts w:ascii="Verdana" w:hAnsi="Verdana" w:cs="Arial"/>
          <w:sz w:val="20"/>
          <w:szCs w:val="20"/>
        </w:rPr>
      </w:pPr>
      <w:r w:rsidRPr="007E347B">
        <w:rPr>
          <w:rFonts w:ascii="Verdana" w:hAnsi="Verdana" w:cs="Arial"/>
          <w:b/>
          <w:sz w:val="20"/>
          <w:szCs w:val="20"/>
        </w:rPr>
        <w:t>ARTICLE 1 – DUREE ET CHAMP D’APPLICATION DE L’ACCORD</w:t>
      </w:r>
    </w:p>
    <w:p w14:paraId="5F6F63E2" w14:textId="77777777" w:rsidR="00EF2D48" w:rsidRPr="007E347B" w:rsidRDefault="00EF2D48" w:rsidP="00EF2D48">
      <w:pPr>
        <w:ind w:left="567"/>
        <w:jc w:val="both"/>
        <w:rPr>
          <w:rFonts w:ascii="Verdana" w:hAnsi="Verdana" w:cs="Arial"/>
          <w:sz w:val="20"/>
          <w:szCs w:val="20"/>
        </w:rPr>
      </w:pPr>
    </w:p>
    <w:p w14:paraId="4F57BFCD" w14:textId="1464625D"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xml:space="preserve">Le présent accord est conclu pour une durée allant jusqu’au 31 </w:t>
      </w:r>
      <w:r w:rsidR="00235D46" w:rsidRPr="007E347B">
        <w:rPr>
          <w:rFonts w:ascii="Verdana" w:hAnsi="Verdana" w:cs="Arial"/>
          <w:sz w:val="20"/>
          <w:szCs w:val="20"/>
        </w:rPr>
        <w:t>mars 20</w:t>
      </w:r>
      <w:r w:rsidR="001127A0" w:rsidRPr="007E347B">
        <w:rPr>
          <w:rFonts w:ascii="Verdana" w:hAnsi="Verdana" w:cs="Arial"/>
          <w:sz w:val="20"/>
          <w:szCs w:val="20"/>
        </w:rPr>
        <w:t>2</w:t>
      </w:r>
      <w:r w:rsidR="00EC263E">
        <w:rPr>
          <w:rFonts w:ascii="Verdana" w:hAnsi="Verdana" w:cs="Arial"/>
          <w:sz w:val="20"/>
          <w:szCs w:val="20"/>
        </w:rPr>
        <w:t>7</w:t>
      </w:r>
      <w:r w:rsidRPr="007E347B">
        <w:rPr>
          <w:rFonts w:ascii="Verdana" w:hAnsi="Verdana" w:cs="Arial"/>
          <w:sz w:val="20"/>
          <w:szCs w:val="20"/>
        </w:rPr>
        <w:t>.</w:t>
      </w:r>
    </w:p>
    <w:p w14:paraId="7465E81F" w14:textId="77777777" w:rsidR="00EF2D48" w:rsidRPr="007E347B" w:rsidRDefault="00EF2D48" w:rsidP="00EF2D48">
      <w:pPr>
        <w:ind w:left="567"/>
        <w:jc w:val="both"/>
        <w:rPr>
          <w:rFonts w:ascii="Verdana" w:hAnsi="Verdana" w:cs="Arial"/>
          <w:sz w:val="20"/>
          <w:szCs w:val="20"/>
        </w:rPr>
      </w:pPr>
    </w:p>
    <w:p w14:paraId="0486E680" w14:textId="28CA1ADA"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xml:space="preserve">L’ensemble des mesures d’augmentation individuelle ou collective des salaires </w:t>
      </w:r>
      <w:r w:rsidR="00EF65DB" w:rsidRPr="007E347B">
        <w:rPr>
          <w:rFonts w:ascii="Verdana" w:hAnsi="Verdana" w:cs="Arial"/>
          <w:sz w:val="20"/>
          <w:szCs w:val="20"/>
        </w:rPr>
        <w:t>prendra</w:t>
      </w:r>
      <w:r w:rsidRPr="007E347B">
        <w:rPr>
          <w:rFonts w:ascii="Verdana" w:hAnsi="Verdana" w:cs="Arial"/>
          <w:sz w:val="20"/>
          <w:szCs w:val="20"/>
        </w:rPr>
        <w:t xml:space="preserve"> effet au 1</w:t>
      </w:r>
      <w:r w:rsidRPr="007E347B">
        <w:rPr>
          <w:rFonts w:ascii="Verdana" w:hAnsi="Verdana" w:cs="Arial"/>
          <w:sz w:val="20"/>
          <w:szCs w:val="20"/>
          <w:vertAlign w:val="superscript"/>
        </w:rPr>
        <w:t>er</w:t>
      </w:r>
      <w:r w:rsidR="00235D46" w:rsidRPr="007E347B">
        <w:rPr>
          <w:rFonts w:ascii="Verdana" w:hAnsi="Verdana" w:cs="Arial"/>
          <w:sz w:val="20"/>
          <w:szCs w:val="20"/>
        </w:rPr>
        <w:t xml:space="preserve"> avril 20</w:t>
      </w:r>
      <w:r w:rsidR="00AA2F26" w:rsidRPr="007E347B">
        <w:rPr>
          <w:rFonts w:ascii="Verdana" w:hAnsi="Verdana" w:cs="Arial"/>
          <w:sz w:val="20"/>
          <w:szCs w:val="20"/>
        </w:rPr>
        <w:t>2</w:t>
      </w:r>
      <w:r w:rsidR="00EC263E">
        <w:rPr>
          <w:rFonts w:ascii="Verdana" w:hAnsi="Verdana" w:cs="Arial"/>
          <w:sz w:val="20"/>
          <w:szCs w:val="20"/>
        </w:rPr>
        <w:t>6</w:t>
      </w:r>
      <w:r w:rsidRPr="007E347B">
        <w:rPr>
          <w:rFonts w:ascii="Verdana" w:hAnsi="Verdana" w:cs="Arial"/>
          <w:sz w:val="20"/>
          <w:szCs w:val="20"/>
        </w:rPr>
        <w:t>.</w:t>
      </w:r>
    </w:p>
    <w:p w14:paraId="46456C14" w14:textId="77777777" w:rsidR="00EF2D48" w:rsidRPr="007E347B" w:rsidRDefault="00EF2D48" w:rsidP="00EF2D48">
      <w:pPr>
        <w:jc w:val="both"/>
        <w:rPr>
          <w:rFonts w:ascii="Verdana" w:hAnsi="Verdana" w:cs="Arial"/>
          <w:sz w:val="20"/>
          <w:szCs w:val="20"/>
        </w:rPr>
      </w:pPr>
    </w:p>
    <w:p w14:paraId="70502237"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xml:space="preserve">Les mesures salariales prévues dans le présent accord s’appliqueront à l’ensemble des salariés de </w:t>
      </w:r>
      <w:r w:rsidR="00235D46" w:rsidRPr="007E347B">
        <w:rPr>
          <w:rFonts w:ascii="Verdana" w:hAnsi="Verdana" w:cs="Arial"/>
          <w:sz w:val="20"/>
          <w:szCs w:val="20"/>
        </w:rPr>
        <w:t>BREMSTAR</w:t>
      </w:r>
      <w:r w:rsidRPr="007E347B">
        <w:rPr>
          <w:rFonts w:ascii="Verdana" w:hAnsi="Verdana" w:cs="Arial"/>
          <w:sz w:val="20"/>
          <w:szCs w:val="20"/>
        </w:rPr>
        <w:t xml:space="preserve"> à l’exception :</w:t>
      </w:r>
    </w:p>
    <w:p w14:paraId="4D3D87D9" w14:textId="3C619313" w:rsidR="00235D46" w:rsidRPr="007E347B" w:rsidRDefault="00235D46" w:rsidP="00EF2D48">
      <w:pPr>
        <w:ind w:left="567"/>
        <w:jc w:val="both"/>
        <w:rPr>
          <w:rFonts w:ascii="Verdana" w:hAnsi="Verdana" w:cs="Arial"/>
          <w:sz w:val="20"/>
          <w:szCs w:val="20"/>
        </w:rPr>
      </w:pPr>
      <w:r w:rsidRPr="007E347B">
        <w:rPr>
          <w:rFonts w:ascii="Verdana" w:hAnsi="Verdana" w:cs="Arial"/>
          <w:sz w:val="20"/>
          <w:szCs w:val="20"/>
        </w:rPr>
        <w:t xml:space="preserve">- des collaborateurs n’ayant pas 1 an d’ancienneté au </w:t>
      </w:r>
      <w:r w:rsidR="00CB445A" w:rsidRPr="007E347B">
        <w:rPr>
          <w:rFonts w:ascii="Verdana" w:hAnsi="Verdana" w:cs="Arial"/>
          <w:sz w:val="20"/>
          <w:szCs w:val="20"/>
        </w:rPr>
        <w:t>1</w:t>
      </w:r>
      <w:r w:rsidR="00CB445A" w:rsidRPr="007E347B">
        <w:rPr>
          <w:rFonts w:ascii="Verdana" w:hAnsi="Verdana" w:cs="Arial"/>
          <w:sz w:val="20"/>
          <w:szCs w:val="20"/>
          <w:vertAlign w:val="superscript"/>
        </w:rPr>
        <w:t>er</w:t>
      </w:r>
      <w:r w:rsidR="00CB445A" w:rsidRPr="007E347B">
        <w:rPr>
          <w:rFonts w:ascii="Verdana" w:hAnsi="Verdana" w:cs="Arial"/>
          <w:sz w:val="20"/>
          <w:szCs w:val="20"/>
        </w:rPr>
        <w:t xml:space="preserve"> avril 20</w:t>
      </w:r>
      <w:r w:rsidR="00AA2F26" w:rsidRPr="007E347B">
        <w:rPr>
          <w:rFonts w:ascii="Verdana" w:hAnsi="Verdana" w:cs="Arial"/>
          <w:sz w:val="20"/>
          <w:szCs w:val="20"/>
        </w:rPr>
        <w:t>2</w:t>
      </w:r>
      <w:r w:rsidR="00EC263E">
        <w:rPr>
          <w:rFonts w:ascii="Verdana" w:hAnsi="Verdana" w:cs="Arial"/>
          <w:sz w:val="20"/>
          <w:szCs w:val="20"/>
        </w:rPr>
        <w:t>6</w:t>
      </w:r>
      <w:r w:rsidRPr="007E347B">
        <w:rPr>
          <w:rFonts w:ascii="Verdana" w:hAnsi="Verdana" w:cs="Arial"/>
          <w:sz w:val="20"/>
          <w:szCs w:val="20"/>
        </w:rPr>
        <w:t> ;</w:t>
      </w:r>
    </w:p>
    <w:p w14:paraId="4C917103" w14:textId="27545F26" w:rsidR="00235D46" w:rsidRPr="007E347B" w:rsidRDefault="00235D46" w:rsidP="00EF2D48">
      <w:pPr>
        <w:ind w:left="567"/>
        <w:jc w:val="both"/>
        <w:rPr>
          <w:rFonts w:ascii="Verdana" w:hAnsi="Verdana" w:cs="Arial"/>
          <w:sz w:val="20"/>
          <w:szCs w:val="20"/>
        </w:rPr>
      </w:pPr>
      <w:r w:rsidRPr="007E347B">
        <w:rPr>
          <w:rFonts w:ascii="Verdana" w:hAnsi="Verdana" w:cs="Arial"/>
          <w:sz w:val="20"/>
          <w:szCs w:val="20"/>
        </w:rPr>
        <w:t xml:space="preserve">- des collaborateurs ayant fait l’objet d’une augmentation </w:t>
      </w:r>
      <w:r w:rsidR="00CB445A" w:rsidRPr="007E347B">
        <w:rPr>
          <w:rFonts w:ascii="Verdana" w:hAnsi="Verdana" w:cs="Arial"/>
          <w:sz w:val="20"/>
          <w:szCs w:val="20"/>
        </w:rPr>
        <w:t xml:space="preserve">individuelle </w:t>
      </w:r>
      <w:r w:rsidRPr="007E347B">
        <w:rPr>
          <w:rFonts w:ascii="Verdana" w:hAnsi="Verdana" w:cs="Arial"/>
          <w:sz w:val="20"/>
          <w:szCs w:val="20"/>
        </w:rPr>
        <w:t>depuis le 1</w:t>
      </w:r>
      <w:r w:rsidRPr="007E347B">
        <w:rPr>
          <w:rFonts w:ascii="Verdana" w:hAnsi="Verdana" w:cs="Arial"/>
          <w:sz w:val="20"/>
          <w:szCs w:val="20"/>
          <w:vertAlign w:val="superscript"/>
        </w:rPr>
        <w:t>er</w:t>
      </w:r>
      <w:r w:rsidRPr="007E347B">
        <w:rPr>
          <w:rFonts w:ascii="Verdana" w:hAnsi="Verdana" w:cs="Arial"/>
          <w:sz w:val="20"/>
          <w:szCs w:val="20"/>
        </w:rPr>
        <w:t xml:space="preserve"> </w:t>
      </w:r>
      <w:r w:rsidR="00EC263E">
        <w:rPr>
          <w:rFonts w:ascii="Verdana" w:hAnsi="Verdana" w:cs="Arial"/>
          <w:sz w:val="20"/>
          <w:szCs w:val="20"/>
        </w:rPr>
        <w:t xml:space="preserve">avril </w:t>
      </w:r>
      <w:r w:rsidR="00324D1E">
        <w:rPr>
          <w:rFonts w:ascii="Verdana" w:hAnsi="Verdana" w:cs="Arial"/>
          <w:sz w:val="20"/>
          <w:szCs w:val="20"/>
        </w:rPr>
        <w:t>202</w:t>
      </w:r>
      <w:r w:rsidR="00EC263E">
        <w:rPr>
          <w:rFonts w:ascii="Verdana" w:hAnsi="Verdana" w:cs="Arial"/>
          <w:sz w:val="20"/>
          <w:szCs w:val="20"/>
        </w:rPr>
        <w:t>5</w:t>
      </w:r>
      <w:r w:rsidR="00324D1E">
        <w:rPr>
          <w:rFonts w:ascii="Verdana" w:hAnsi="Verdana" w:cs="Arial"/>
          <w:sz w:val="20"/>
          <w:szCs w:val="20"/>
        </w:rPr>
        <w:t xml:space="preserve"> </w:t>
      </w:r>
      <w:r w:rsidRPr="007E347B">
        <w:rPr>
          <w:rFonts w:ascii="Verdana" w:hAnsi="Verdana" w:cs="Arial"/>
          <w:sz w:val="20"/>
          <w:szCs w:val="20"/>
        </w:rPr>
        <w:t>;</w:t>
      </w:r>
    </w:p>
    <w:p w14:paraId="02A9707D" w14:textId="4043BED8"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des collaborateurs en alternance (contrats d’apprentissage ou de professionnalisation) à la date de conclusion de l’accord puisque leur rémunération est fixée par la réglementation ;</w:t>
      </w:r>
    </w:p>
    <w:p w14:paraId="394D0A35" w14:textId="7777777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 des salariés dont le contrat de travail est rompu ou de ceux auxquels un licenciement a été notifié à la date de conclusion du présent accord </w:t>
      </w:r>
      <w:r w:rsidR="00235D46" w:rsidRPr="007E347B">
        <w:rPr>
          <w:rFonts w:ascii="Verdana" w:hAnsi="Verdana" w:cs="Arial"/>
          <w:sz w:val="20"/>
          <w:szCs w:val="20"/>
        </w:rPr>
        <w:t>ou des salariés qui auront manifesté leur volonté de quitter la société à la date de conclusion du présent accord </w:t>
      </w:r>
      <w:r w:rsidRPr="007E347B">
        <w:rPr>
          <w:rFonts w:ascii="Verdana" w:hAnsi="Verdana" w:cs="Arial"/>
          <w:sz w:val="20"/>
          <w:szCs w:val="20"/>
        </w:rPr>
        <w:t>;</w:t>
      </w:r>
    </w:p>
    <w:p w14:paraId="5B8D5FD5" w14:textId="01FD4043" w:rsidR="00EF2D48" w:rsidRPr="007E347B" w:rsidRDefault="00EF65DB" w:rsidP="00EF2D48">
      <w:pPr>
        <w:ind w:left="567"/>
        <w:jc w:val="both"/>
        <w:rPr>
          <w:rFonts w:ascii="Verdana" w:hAnsi="Verdana" w:cs="Arial"/>
          <w:sz w:val="20"/>
          <w:szCs w:val="20"/>
        </w:rPr>
      </w:pPr>
      <w:r w:rsidRPr="007E347B">
        <w:rPr>
          <w:rFonts w:ascii="Verdana" w:hAnsi="Verdana" w:cs="Arial"/>
          <w:sz w:val="20"/>
          <w:szCs w:val="20"/>
        </w:rPr>
        <w:t xml:space="preserve">- </w:t>
      </w:r>
      <w:r w:rsidR="007E347B" w:rsidRPr="007E347B">
        <w:rPr>
          <w:rFonts w:ascii="Verdana" w:hAnsi="Verdana" w:cs="Arial"/>
          <w:sz w:val="20"/>
          <w:szCs w:val="20"/>
        </w:rPr>
        <w:t xml:space="preserve">des cadres </w:t>
      </w:r>
      <w:r w:rsidR="00C902E4">
        <w:rPr>
          <w:rFonts w:ascii="Verdana" w:hAnsi="Verdana" w:cs="Arial"/>
          <w:sz w:val="20"/>
          <w:szCs w:val="20"/>
        </w:rPr>
        <w:t xml:space="preserve">et des agents de maîtrise </w:t>
      </w:r>
      <w:r w:rsidR="007E347B" w:rsidRPr="007E347B">
        <w:rPr>
          <w:rFonts w:ascii="Verdana" w:hAnsi="Verdana" w:cs="Arial"/>
          <w:sz w:val="20"/>
          <w:szCs w:val="20"/>
        </w:rPr>
        <w:t>dont les revalorisations seront appréciées de façon individuelle.</w:t>
      </w:r>
    </w:p>
    <w:p w14:paraId="0D7D3312" w14:textId="77777777" w:rsidR="00F04560" w:rsidRPr="007E347B" w:rsidRDefault="00F04560" w:rsidP="00EF2D48">
      <w:pPr>
        <w:jc w:val="both"/>
        <w:rPr>
          <w:rStyle w:val="lev"/>
          <w:rFonts w:ascii="Verdana" w:hAnsi="Verdana" w:cs="Arial"/>
          <w:b w:val="0"/>
          <w:sz w:val="20"/>
          <w:szCs w:val="20"/>
        </w:rPr>
      </w:pPr>
    </w:p>
    <w:p w14:paraId="43152E5E" w14:textId="77777777" w:rsidR="00EF2D48" w:rsidRPr="007E347B" w:rsidRDefault="00EF2D48" w:rsidP="00EF2D48">
      <w:pPr>
        <w:jc w:val="both"/>
        <w:rPr>
          <w:rStyle w:val="lev"/>
          <w:rFonts w:ascii="Verdana" w:hAnsi="Verdana" w:cs="Arial"/>
          <w:b w:val="0"/>
          <w:sz w:val="20"/>
          <w:szCs w:val="20"/>
        </w:rPr>
      </w:pPr>
    </w:p>
    <w:p w14:paraId="1EA0A59D" w14:textId="77777777" w:rsidR="00EF2D48" w:rsidRPr="007E347B" w:rsidRDefault="00EF2D48" w:rsidP="00EF2D48">
      <w:pPr>
        <w:ind w:left="567"/>
        <w:jc w:val="both"/>
        <w:rPr>
          <w:rFonts w:ascii="Verdana" w:hAnsi="Verdana" w:cs="Arial"/>
          <w:b/>
          <w:sz w:val="20"/>
          <w:szCs w:val="20"/>
        </w:rPr>
      </w:pPr>
      <w:r w:rsidRPr="007E347B">
        <w:rPr>
          <w:rFonts w:ascii="Verdana" w:hAnsi="Verdana" w:cs="Arial"/>
          <w:b/>
          <w:sz w:val="20"/>
          <w:szCs w:val="20"/>
        </w:rPr>
        <w:t>ARTICLE 2 – AUGMENTATION COLLECTIVE</w:t>
      </w:r>
    </w:p>
    <w:p w14:paraId="13FE4D3B" w14:textId="77777777" w:rsidR="00EF2D48" w:rsidRPr="007E347B" w:rsidRDefault="00EF2D48" w:rsidP="00EF2D48">
      <w:pPr>
        <w:rPr>
          <w:rFonts w:ascii="Verdana" w:hAnsi="Verdana" w:cs="Arial"/>
          <w:sz w:val="20"/>
          <w:szCs w:val="20"/>
        </w:rPr>
      </w:pPr>
    </w:p>
    <w:p w14:paraId="1DE59811" w14:textId="43C54E9A" w:rsidR="00C52002" w:rsidRPr="00F04560" w:rsidRDefault="00EF2D48" w:rsidP="00EF2D48">
      <w:pPr>
        <w:tabs>
          <w:tab w:val="left" w:pos="8145"/>
        </w:tabs>
        <w:ind w:left="567"/>
        <w:jc w:val="both"/>
        <w:rPr>
          <w:rFonts w:ascii="Verdana" w:hAnsi="Verdana" w:cs="Arial"/>
          <w:sz w:val="20"/>
          <w:szCs w:val="20"/>
        </w:rPr>
      </w:pPr>
      <w:r w:rsidRPr="007E347B">
        <w:rPr>
          <w:rFonts w:ascii="Verdana" w:hAnsi="Verdana" w:cs="Arial"/>
          <w:sz w:val="20"/>
          <w:szCs w:val="20"/>
        </w:rPr>
        <w:t>La population concernée</w:t>
      </w:r>
      <w:r w:rsidR="006F704A">
        <w:rPr>
          <w:rFonts w:ascii="Verdana" w:hAnsi="Verdana" w:cs="Arial"/>
          <w:sz w:val="20"/>
          <w:szCs w:val="20"/>
        </w:rPr>
        <w:t>,</w:t>
      </w:r>
      <w:r w:rsidRPr="007E347B">
        <w:rPr>
          <w:rFonts w:ascii="Verdana" w:hAnsi="Verdana" w:cs="Arial"/>
          <w:sz w:val="20"/>
          <w:szCs w:val="20"/>
        </w:rPr>
        <w:t xml:space="preserve"> </w:t>
      </w:r>
      <w:r w:rsidR="00CB445A" w:rsidRPr="007E347B">
        <w:rPr>
          <w:rFonts w:ascii="Verdana" w:hAnsi="Verdana" w:cs="Arial"/>
          <w:sz w:val="20"/>
          <w:szCs w:val="20"/>
        </w:rPr>
        <w:t xml:space="preserve">qui est </w:t>
      </w:r>
      <w:r w:rsidRPr="007E347B">
        <w:rPr>
          <w:rFonts w:ascii="Verdana" w:hAnsi="Verdana" w:cs="Arial"/>
          <w:sz w:val="20"/>
          <w:szCs w:val="20"/>
        </w:rPr>
        <w:t xml:space="preserve">l’ensemble des </w:t>
      </w:r>
      <w:r w:rsidR="00CB445A" w:rsidRPr="007E347B">
        <w:rPr>
          <w:rFonts w:ascii="Verdana" w:hAnsi="Verdana" w:cs="Arial"/>
          <w:sz w:val="20"/>
          <w:szCs w:val="20"/>
        </w:rPr>
        <w:t>employés</w:t>
      </w:r>
      <w:r w:rsidR="00C902E4">
        <w:rPr>
          <w:rFonts w:ascii="Verdana" w:hAnsi="Verdana" w:cs="Arial"/>
          <w:sz w:val="20"/>
          <w:szCs w:val="20"/>
        </w:rPr>
        <w:t xml:space="preserve"> et</w:t>
      </w:r>
      <w:r w:rsidR="007E347B" w:rsidRPr="007E347B">
        <w:rPr>
          <w:rFonts w:ascii="Verdana" w:hAnsi="Verdana" w:cs="Arial"/>
          <w:sz w:val="20"/>
          <w:szCs w:val="20"/>
        </w:rPr>
        <w:t xml:space="preserve"> </w:t>
      </w:r>
      <w:r w:rsidR="00CB445A" w:rsidRPr="007E347B">
        <w:rPr>
          <w:rFonts w:ascii="Verdana" w:hAnsi="Verdana" w:cs="Arial"/>
          <w:sz w:val="20"/>
          <w:szCs w:val="20"/>
        </w:rPr>
        <w:t>techniciens</w:t>
      </w:r>
      <w:r w:rsidR="00C902E4">
        <w:rPr>
          <w:rFonts w:ascii="Verdana" w:hAnsi="Verdana" w:cs="Arial"/>
          <w:b/>
          <w:bCs/>
          <w:sz w:val="20"/>
          <w:szCs w:val="20"/>
        </w:rPr>
        <w:t xml:space="preserve"> </w:t>
      </w:r>
      <w:r w:rsidRPr="007E347B">
        <w:rPr>
          <w:rFonts w:ascii="Verdana" w:hAnsi="Verdana" w:cs="Arial"/>
          <w:sz w:val="20"/>
          <w:szCs w:val="20"/>
        </w:rPr>
        <w:t>(hors contrats en alternanc</w:t>
      </w:r>
      <w:r w:rsidR="00C52002" w:rsidRPr="007E347B">
        <w:rPr>
          <w:rFonts w:ascii="Verdana" w:hAnsi="Verdana" w:cs="Arial"/>
          <w:sz w:val="20"/>
          <w:szCs w:val="20"/>
        </w:rPr>
        <w:t>e) embauchés jusqu’au 3</w:t>
      </w:r>
      <w:r w:rsidR="004422B1" w:rsidRPr="007E347B">
        <w:rPr>
          <w:rFonts w:ascii="Verdana" w:hAnsi="Verdana" w:cs="Arial"/>
          <w:sz w:val="20"/>
          <w:szCs w:val="20"/>
        </w:rPr>
        <w:t>1</w:t>
      </w:r>
      <w:r w:rsidR="00AA2F26" w:rsidRPr="007E347B">
        <w:rPr>
          <w:rFonts w:ascii="Verdana" w:hAnsi="Verdana" w:cs="Arial"/>
          <w:sz w:val="20"/>
          <w:szCs w:val="20"/>
        </w:rPr>
        <w:t>/0</w:t>
      </w:r>
      <w:r w:rsidR="007E347B" w:rsidRPr="007E347B">
        <w:rPr>
          <w:rFonts w:ascii="Verdana" w:hAnsi="Verdana" w:cs="Arial"/>
          <w:sz w:val="20"/>
          <w:szCs w:val="20"/>
        </w:rPr>
        <w:t>3</w:t>
      </w:r>
      <w:r w:rsidR="00AA2F26" w:rsidRPr="007E347B">
        <w:rPr>
          <w:rFonts w:ascii="Verdana" w:hAnsi="Verdana" w:cs="Arial"/>
          <w:sz w:val="20"/>
          <w:szCs w:val="20"/>
        </w:rPr>
        <w:t>/202</w:t>
      </w:r>
      <w:r w:rsidR="00EC263E">
        <w:rPr>
          <w:rFonts w:ascii="Verdana" w:hAnsi="Verdana" w:cs="Arial"/>
          <w:sz w:val="20"/>
          <w:szCs w:val="20"/>
        </w:rPr>
        <w:t>6</w:t>
      </w:r>
      <w:r w:rsidRPr="007E347B">
        <w:rPr>
          <w:rFonts w:ascii="Verdana" w:hAnsi="Verdana" w:cs="Arial"/>
          <w:sz w:val="20"/>
          <w:szCs w:val="20"/>
        </w:rPr>
        <w:t xml:space="preserve">, ayant au moins </w:t>
      </w:r>
      <w:r w:rsidR="00C52002" w:rsidRPr="007E347B">
        <w:rPr>
          <w:rFonts w:ascii="Verdana" w:hAnsi="Verdana" w:cs="Arial"/>
          <w:sz w:val="20"/>
          <w:szCs w:val="20"/>
        </w:rPr>
        <w:t xml:space="preserve">un an d’ancienneté au </w:t>
      </w:r>
      <w:r w:rsidR="00C52002" w:rsidRPr="00F04560">
        <w:rPr>
          <w:rFonts w:ascii="Verdana" w:hAnsi="Verdana" w:cs="Arial"/>
          <w:sz w:val="20"/>
          <w:szCs w:val="20"/>
        </w:rPr>
        <w:t>01/04/20</w:t>
      </w:r>
      <w:r w:rsidR="00AA2F26" w:rsidRPr="00F04560">
        <w:rPr>
          <w:rFonts w:ascii="Verdana" w:hAnsi="Verdana" w:cs="Arial"/>
          <w:sz w:val="20"/>
          <w:szCs w:val="20"/>
        </w:rPr>
        <w:t>2</w:t>
      </w:r>
      <w:r w:rsidR="00EC263E">
        <w:rPr>
          <w:rFonts w:ascii="Verdana" w:hAnsi="Verdana" w:cs="Arial"/>
          <w:sz w:val="20"/>
          <w:szCs w:val="20"/>
        </w:rPr>
        <w:t>6</w:t>
      </w:r>
      <w:r w:rsidRPr="00F04560">
        <w:rPr>
          <w:rFonts w:ascii="Verdana" w:hAnsi="Verdana" w:cs="Arial"/>
          <w:sz w:val="20"/>
          <w:szCs w:val="20"/>
        </w:rPr>
        <w:t>, bénéficiera d’une revalorisation annuelle des salaires de base répartis</w:t>
      </w:r>
      <w:r w:rsidR="00C52002" w:rsidRPr="00F04560">
        <w:rPr>
          <w:rFonts w:ascii="Verdana" w:hAnsi="Verdana" w:cs="Arial"/>
          <w:sz w:val="20"/>
          <w:szCs w:val="20"/>
        </w:rPr>
        <w:t xml:space="preserve"> mensuellement sur la base suivante :</w:t>
      </w:r>
    </w:p>
    <w:p w14:paraId="3526784B" w14:textId="5222B5E0" w:rsidR="00C902E4" w:rsidRPr="00F04560" w:rsidRDefault="00C902E4" w:rsidP="00C902E4">
      <w:pPr>
        <w:pStyle w:val="Paragraphedeliste"/>
        <w:numPr>
          <w:ilvl w:val="0"/>
          <w:numId w:val="18"/>
        </w:numPr>
        <w:tabs>
          <w:tab w:val="left" w:pos="8145"/>
        </w:tabs>
        <w:jc w:val="both"/>
        <w:rPr>
          <w:rFonts w:ascii="Verdana" w:hAnsi="Verdana" w:cs="Arial"/>
          <w:bCs/>
          <w:sz w:val="20"/>
          <w:szCs w:val="20"/>
        </w:rPr>
      </w:pPr>
      <w:bookmarkStart w:id="0" w:name="_Hlk193893558"/>
      <w:r w:rsidRPr="00F04560">
        <w:rPr>
          <w:rFonts w:ascii="Verdana" w:hAnsi="Verdana" w:cs="Arial"/>
          <w:sz w:val="20"/>
          <w:szCs w:val="20"/>
        </w:rPr>
        <w:t xml:space="preserve">Salaire </w:t>
      </w:r>
      <w:r w:rsidR="004F0AAB" w:rsidRPr="00F04560">
        <w:rPr>
          <w:rFonts w:ascii="Verdana" w:hAnsi="Verdana" w:cs="Arial"/>
          <w:sz w:val="20"/>
          <w:szCs w:val="20"/>
        </w:rPr>
        <w:t>mensuel</w:t>
      </w:r>
      <w:r w:rsidRPr="00F04560">
        <w:rPr>
          <w:rFonts w:ascii="Verdana" w:hAnsi="Verdana" w:cs="Arial"/>
          <w:sz w:val="20"/>
          <w:szCs w:val="20"/>
        </w:rPr>
        <w:t xml:space="preserve"> brut </w:t>
      </w:r>
      <w:r w:rsidR="004F0AAB" w:rsidRPr="00F04560">
        <w:rPr>
          <w:rFonts w:ascii="Verdana" w:hAnsi="Verdana" w:cs="Arial"/>
          <w:sz w:val="20"/>
          <w:szCs w:val="20"/>
        </w:rPr>
        <w:t xml:space="preserve">de base </w:t>
      </w:r>
      <w:r w:rsidRPr="00F04560">
        <w:rPr>
          <w:rFonts w:ascii="Verdana" w:hAnsi="Verdana" w:cs="Arial"/>
          <w:sz w:val="20"/>
          <w:szCs w:val="20"/>
        </w:rPr>
        <w:t xml:space="preserve">entre 0 et </w:t>
      </w:r>
      <w:r w:rsidR="004F0AAB" w:rsidRPr="00F04560">
        <w:rPr>
          <w:rFonts w:ascii="Verdana" w:hAnsi="Verdana" w:cs="Arial"/>
          <w:sz w:val="20"/>
          <w:szCs w:val="20"/>
        </w:rPr>
        <w:t>2 000</w:t>
      </w:r>
      <w:r w:rsidRPr="00F04560">
        <w:rPr>
          <w:rFonts w:ascii="Verdana" w:hAnsi="Verdana" w:cs="Arial"/>
          <w:sz w:val="20"/>
          <w:szCs w:val="20"/>
        </w:rPr>
        <w:t xml:space="preserve"> € : </w:t>
      </w:r>
      <w:r w:rsidR="00EC263E">
        <w:rPr>
          <w:rFonts w:ascii="Verdana" w:hAnsi="Verdana" w:cs="Arial"/>
          <w:sz w:val="20"/>
          <w:szCs w:val="20"/>
        </w:rPr>
        <w:t>1</w:t>
      </w:r>
      <w:r w:rsidRPr="00F04560">
        <w:rPr>
          <w:rFonts w:ascii="Verdana" w:hAnsi="Verdana" w:cs="Arial"/>
          <w:sz w:val="20"/>
          <w:szCs w:val="20"/>
        </w:rPr>
        <w:t>,</w:t>
      </w:r>
      <w:r w:rsidR="00EC263E">
        <w:rPr>
          <w:rFonts w:ascii="Verdana" w:hAnsi="Verdana" w:cs="Arial"/>
          <w:sz w:val="20"/>
          <w:szCs w:val="20"/>
        </w:rPr>
        <w:t>6</w:t>
      </w:r>
      <w:r w:rsidRPr="00F04560">
        <w:rPr>
          <w:rFonts w:ascii="Verdana" w:hAnsi="Verdana" w:cs="Arial"/>
          <w:sz w:val="20"/>
          <w:szCs w:val="20"/>
        </w:rPr>
        <w:t>0% d’augmentation,</w:t>
      </w:r>
    </w:p>
    <w:p w14:paraId="308F422E" w14:textId="2A18EF7A" w:rsidR="004F0AAB" w:rsidRPr="00F04560" w:rsidRDefault="004F0AAB" w:rsidP="004F0AAB">
      <w:pPr>
        <w:pStyle w:val="Paragraphedeliste"/>
        <w:numPr>
          <w:ilvl w:val="0"/>
          <w:numId w:val="18"/>
        </w:numPr>
        <w:tabs>
          <w:tab w:val="left" w:pos="8145"/>
        </w:tabs>
        <w:jc w:val="both"/>
        <w:rPr>
          <w:rFonts w:ascii="Verdana" w:hAnsi="Verdana" w:cs="Arial"/>
          <w:bCs/>
          <w:sz w:val="20"/>
          <w:szCs w:val="20"/>
        </w:rPr>
      </w:pPr>
      <w:r w:rsidRPr="00F04560">
        <w:rPr>
          <w:rFonts w:ascii="Verdana" w:hAnsi="Verdana" w:cs="Arial"/>
          <w:sz w:val="20"/>
          <w:szCs w:val="20"/>
        </w:rPr>
        <w:t xml:space="preserve">Salaire mensuel brut de base entre 2 000,01 et 2 200 € : </w:t>
      </w:r>
      <w:r w:rsidR="00EC263E">
        <w:rPr>
          <w:rFonts w:ascii="Verdana" w:hAnsi="Verdana" w:cs="Arial"/>
          <w:sz w:val="20"/>
          <w:szCs w:val="20"/>
        </w:rPr>
        <w:t>1</w:t>
      </w:r>
      <w:r w:rsidRPr="00F04560">
        <w:rPr>
          <w:rFonts w:ascii="Verdana" w:hAnsi="Verdana" w:cs="Arial"/>
          <w:sz w:val="20"/>
          <w:szCs w:val="20"/>
        </w:rPr>
        <w:t>,</w:t>
      </w:r>
      <w:r w:rsidR="00EC263E">
        <w:rPr>
          <w:rFonts w:ascii="Verdana" w:hAnsi="Verdana" w:cs="Arial"/>
          <w:sz w:val="20"/>
          <w:szCs w:val="20"/>
        </w:rPr>
        <w:t>5</w:t>
      </w:r>
      <w:r w:rsidRPr="00F04560">
        <w:rPr>
          <w:rFonts w:ascii="Verdana" w:hAnsi="Verdana" w:cs="Arial"/>
          <w:sz w:val="20"/>
          <w:szCs w:val="20"/>
        </w:rPr>
        <w:t>0% d’augmentation,</w:t>
      </w:r>
    </w:p>
    <w:p w14:paraId="5F48961F" w14:textId="1705E000" w:rsidR="00F04560" w:rsidRPr="00EC263E" w:rsidRDefault="004F0AAB" w:rsidP="00EC263E">
      <w:pPr>
        <w:pStyle w:val="Paragraphedeliste"/>
        <w:numPr>
          <w:ilvl w:val="0"/>
          <w:numId w:val="18"/>
        </w:numPr>
        <w:tabs>
          <w:tab w:val="left" w:pos="8145"/>
        </w:tabs>
        <w:jc w:val="both"/>
        <w:rPr>
          <w:rFonts w:ascii="Verdana" w:hAnsi="Verdana" w:cs="Arial"/>
          <w:bCs/>
          <w:sz w:val="20"/>
          <w:szCs w:val="20"/>
        </w:rPr>
      </w:pPr>
      <w:r w:rsidRPr="00F04560">
        <w:rPr>
          <w:rFonts w:ascii="Verdana" w:hAnsi="Verdana" w:cs="Arial"/>
          <w:sz w:val="20"/>
          <w:szCs w:val="20"/>
        </w:rPr>
        <w:t xml:space="preserve">Salaire mensuel brut de base entre 2 200,01 et </w:t>
      </w:r>
      <w:r w:rsidR="00EC263E">
        <w:rPr>
          <w:rFonts w:ascii="Verdana" w:hAnsi="Verdana" w:cs="Arial"/>
          <w:sz w:val="20"/>
          <w:szCs w:val="20"/>
        </w:rPr>
        <w:t>10 0</w:t>
      </w:r>
      <w:r w:rsidR="00F04560" w:rsidRPr="00F04560">
        <w:rPr>
          <w:rFonts w:ascii="Verdana" w:hAnsi="Verdana" w:cs="Arial"/>
          <w:sz w:val="20"/>
          <w:szCs w:val="20"/>
        </w:rPr>
        <w:t>00</w:t>
      </w:r>
      <w:r w:rsidRPr="00F04560">
        <w:rPr>
          <w:rFonts w:ascii="Verdana" w:hAnsi="Verdana" w:cs="Arial"/>
          <w:sz w:val="20"/>
          <w:szCs w:val="20"/>
        </w:rPr>
        <w:t xml:space="preserve"> € : </w:t>
      </w:r>
      <w:r w:rsidR="00F04560" w:rsidRPr="00F04560">
        <w:rPr>
          <w:rFonts w:ascii="Verdana" w:hAnsi="Verdana" w:cs="Arial"/>
          <w:sz w:val="20"/>
          <w:szCs w:val="20"/>
        </w:rPr>
        <w:t>1</w:t>
      </w:r>
      <w:r w:rsidRPr="00F04560">
        <w:rPr>
          <w:rFonts w:ascii="Verdana" w:hAnsi="Verdana" w:cs="Arial"/>
          <w:sz w:val="20"/>
          <w:szCs w:val="20"/>
        </w:rPr>
        <w:t>,</w:t>
      </w:r>
      <w:r w:rsidR="00EC263E">
        <w:rPr>
          <w:rFonts w:ascii="Verdana" w:hAnsi="Verdana" w:cs="Arial"/>
          <w:sz w:val="20"/>
          <w:szCs w:val="20"/>
        </w:rPr>
        <w:t>2</w:t>
      </w:r>
      <w:r w:rsidRPr="00F04560">
        <w:rPr>
          <w:rFonts w:ascii="Verdana" w:hAnsi="Verdana" w:cs="Arial"/>
          <w:sz w:val="20"/>
          <w:szCs w:val="20"/>
        </w:rPr>
        <w:t>0% d’augmentation</w:t>
      </w:r>
      <w:bookmarkEnd w:id="0"/>
      <w:r w:rsidR="00EC263E">
        <w:rPr>
          <w:rFonts w:ascii="Verdana" w:hAnsi="Verdana" w:cs="Arial"/>
          <w:sz w:val="20"/>
          <w:szCs w:val="20"/>
        </w:rPr>
        <w:t>.</w:t>
      </w:r>
    </w:p>
    <w:p w14:paraId="4C0E0081" w14:textId="77777777" w:rsidR="00F04560" w:rsidRDefault="00F04560" w:rsidP="00324D1E">
      <w:pPr>
        <w:tabs>
          <w:tab w:val="left" w:pos="8145"/>
        </w:tabs>
        <w:jc w:val="both"/>
        <w:rPr>
          <w:rFonts w:ascii="Verdana" w:hAnsi="Verdana" w:cs="Arial"/>
          <w:sz w:val="20"/>
          <w:szCs w:val="20"/>
        </w:rPr>
      </w:pPr>
    </w:p>
    <w:p w14:paraId="3A79C58E" w14:textId="77777777" w:rsidR="00F04560" w:rsidRPr="007E347B" w:rsidRDefault="00F04560" w:rsidP="00EF2D48">
      <w:pPr>
        <w:ind w:left="567"/>
        <w:jc w:val="both"/>
        <w:rPr>
          <w:rFonts w:ascii="Verdana" w:hAnsi="Verdana" w:cs="Arial"/>
          <w:b/>
          <w:sz w:val="20"/>
          <w:szCs w:val="20"/>
        </w:rPr>
      </w:pPr>
    </w:p>
    <w:p w14:paraId="36643238" w14:textId="558B25CE" w:rsidR="00F04560" w:rsidRDefault="00F04560" w:rsidP="00F04560">
      <w:pPr>
        <w:ind w:left="567"/>
        <w:jc w:val="both"/>
        <w:rPr>
          <w:rFonts w:ascii="Verdana" w:hAnsi="Verdana" w:cs="Arial"/>
          <w:b/>
          <w:bCs/>
          <w:sz w:val="20"/>
          <w:szCs w:val="20"/>
        </w:rPr>
      </w:pPr>
      <w:r w:rsidRPr="004F447A">
        <w:rPr>
          <w:rFonts w:ascii="Verdana" w:hAnsi="Verdana" w:cs="Arial"/>
          <w:b/>
          <w:bCs/>
          <w:sz w:val="20"/>
          <w:szCs w:val="20"/>
        </w:rPr>
        <w:t xml:space="preserve">ARTICLE </w:t>
      </w:r>
      <w:r w:rsidR="00BE2DD4">
        <w:rPr>
          <w:rFonts w:ascii="Verdana" w:hAnsi="Verdana" w:cs="Arial"/>
          <w:b/>
          <w:bCs/>
          <w:sz w:val="20"/>
          <w:szCs w:val="20"/>
        </w:rPr>
        <w:t>3</w:t>
      </w:r>
      <w:r w:rsidRPr="004F447A">
        <w:rPr>
          <w:rFonts w:ascii="Verdana" w:hAnsi="Verdana" w:cs="Arial"/>
          <w:b/>
          <w:bCs/>
          <w:sz w:val="20"/>
          <w:szCs w:val="20"/>
        </w:rPr>
        <w:t xml:space="preserve"> – CONGE D’ANCIENNETE</w:t>
      </w:r>
    </w:p>
    <w:p w14:paraId="3CE756F3" w14:textId="77777777" w:rsidR="00F04560" w:rsidRDefault="00F04560" w:rsidP="00F04560">
      <w:pPr>
        <w:ind w:left="567"/>
        <w:jc w:val="both"/>
        <w:rPr>
          <w:rFonts w:ascii="Verdana" w:hAnsi="Verdana" w:cs="Arial"/>
          <w:b/>
          <w:bCs/>
          <w:sz w:val="20"/>
          <w:szCs w:val="20"/>
        </w:rPr>
      </w:pPr>
    </w:p>
    <w:p w14:paraId="11FF827F" w14:textId="3B6E9FEE" w:rsidR="00F04560" w:rsidRDefault="00F04560" w:rsidP="00F04560">
      <w:pPr>
        <w:ind w:left="567"/>
        <w:jc w:val="both"/>
        <w:rPr>
          <w:rFonts w:ascii="Verdana" w:hAnsi="Verdana" w:cs="Arial"/>
          <w:sz w:val="20"/>
          <w:szCs w:val="20"/>
        </w:rPr>
      </w:pPr>
      <w:r>
        <w:rPr>
          <w:rFonts w:ascii="Verdana" w:hAnsi="Verdana" w:cs="Arial"/>
          <w:sz w:val="20"/>
          <w:szCs w:val="20"/>
        </w:rPr>
        <w:t>Il sera accordé une journée de congé d’ancienneté par an aux salariés ayant une ancienneté supérieure ou égale à 1</w:t>
      </w:r>
      <w:r w:rsidR="00EC263E">
        <w:rPr>
          <w:rFonts w:ascii="Verdana" w:hAnsi="Verdana" w:cs="Arial"/>
          <w:sz w:val="20"/>
          <w:szCs w:val="20"/>
        </w:rPr>
        <w:t>5</w:t>
      </w:r>
      <w:r>
        <w:rPr>
          <w:rFonts w:ascii="Verdana" w:hAnsi="Verdana" w:cs="Arial"/>
          <w:sz w:val="20"/>
          <w:szCs w:val="20"/>
        </w:rPr>
        <w:t xml:space="preserve"> années au sein du Groupe PHE.</w:t>
      </w:r>
    </w:p>
    <w:p w14:paraId="123DE9ED" w14:textId="77777777" w:rsidR="00F04560" w:rsidRDefault="00F04560" w:rsidP="00F04560">
      <w:pPr>
        <w:ind w:left="567"/>
        <w:jc w:val="both"/>
        <w:rPr>
          <w:rFonts w:ascii="Verdana" w:hAnsi="Verdana" w:cs="Arial"/>
          <w:sz w:val="20"/>
          <w:szCs w:val="20"/>
        </w:rPr>
      </w:pPr>
      <w:r>
        <w:rPr>
          <w:rFonts w:ascii="Verdana" w:hAnsi="Verdana" w:cs="Arial"/>
          <w:sz w:val="20"/>
          <w:szCs w:val="20"/>
        </w:rPr>
        <w:t>Il sera accordé deux journées de congé d’ancienneté par an aux salariés ayant une ancienneté supérieure ou égale à 25 années au sein du Groupe PHE.</w:t>
      </w:r>
    </w:p>
    <w:p w14:paraId="6C43EDE1" w14:textId="77777777" w:rsidR="00F04560" w:rsidRDefault="00F04560" w:rsidP="00F04560">
      <w:pPr>
        <w:ind w:left="567"/>
        <w:jc w:val="both"/>
        <w:rPr>
          <w:rFonts w:ascii="Verdana" w:hAnsi="Verdana" w:cs="Arial"/>
          <w:sz w:val="20"/>
          <w:szCs w:val="20"/>
        </w:rPr>
      </w:pPr>
      <w:r>
        <w:rPr>
          <w:rFonts w:ascii="Verdana" w:hAnsi="Verdana" w:cs="Arial"/>
          <w:sz w:val="20"/>
          <w:szCs w:val="20"/>
        </w:rPr>
        <w:t>Cette mesure concerne les salariés qui, à date, ne bénéficient pas de congés d’ancienneté.</w:t>
      </w:r>
    </w:p>
    <w:p w14:paraId="0509C734" w14:textId="77777777" w:rsidR="00F04560" w:rsidRPr="004F447A" w:rsidRDefault="00F04560" w:rsidP="00F04560">
      <w:pPr>
        <w:ind w:left="567"/>
        <w:jc w:val="both"/>
        <w:rPr>
          <w:rFonts w:ascii="Verdana" w:hAnsi="Verdana" w:cs="Arial"/>
          <w:sz w:val="20"/>
          <w:szCs w:val="20"/>
        </w:rPr>
      </w:pPr>
      <w:r>
        <w:rPr>
          <w:rFonts w:ascii="Verdana" w:hAnsi="Verdana" w:cs="Arial"/>
          <w:sz w:val="20"/>
          <w:szCs w:val="20"/>
        </w:rPr>
        <w:t>Cette disposition est à durée indéterminée.</w:t>
      </w:r>
    </w:p>
    <w:p w14:paraId="79B4D11C" w14:textId="77777777" w:rsidR="008F3FDE" w:rsidRDefault="008F3FDE" w:rsidP="00324D1E">
      <w:pPr>
        <w:jc w:val="both"/>
        <w:rPr>
          <w:rFonts w:ascii="Verdana" w:hAnsi="Verdana" w:cs="Arial"/>
          <w:b/>
          <w:sz w:val="20"/>
          <w:szCs w:val="20"/>
        </w:rPr>
      </w:pPr>
    </w:p>
    <w:p w14:paraId="50F4A299" w14:textId="77777777" w:rsidR="00F04560" w:rsidRPr="007E347B" w:rsidRDefault="00F04560" w:rsidP="00324D1E">
      <w:pPr>
        <w:jc w:val="both"/>
        <w:rPr>
          <w:rFonts w:ascii="Verdana" w:hAnsi="Verdana" w:cs="Arial"/>
          <w:b/>
          <w:sz w:val="20"/>
          <w:szCs w:val="20"/>
        </w:rPr>
      </w:pPr>
    </w:p>
    <w:p w14:paraId="28C725F8" w14:textId="7A399D5D" w:rsidR="00EF2D48" w:rsidRPr="007E347B" w:rsidRDefault="00EF2D48" w:rsidP="00EF2D48">
      <w:pPr>
        <w:ind w:left="567"/>
        <w:jc w:val="both"/>
        <w:rPr>
          <w:rFonts w:ascii="Verdana" w:hAnsi="Verdana" w:cs="Arial"/>
          <w:b/>
          <w:sz w:val="20"/>
          <w:szCs w:val="20"/>
        </w:rPr>
      </w:pPr>
      <w:r w:rsidRPr="007E347B">
        <w:rPr>
          <w:rFonts w:ascii="Verdana" w:hAnsi="Verdana" w:cs="Arial"/>
          <w:b/>
          <w:sz w:val="20"/>
          <w:szCs w:val="20"/>
        </w:rPr>
        <w:t xml:space="preserve">ARTICLE </w:t>
      </w:r>
      <w:r w:rsidR="00BE2DD4">
        <w:rPr>
          <w:rFonts w:ascii="Verdana" w:hAnsi="Verdana" w:cs="Arial"/>
          <w:b/>
          <w:sz w:val="20"/>
          <w:szCs w:val="20"/>
        </w:rPr>
        <w:t>4</w:t>
      </w:r>
      <w:r w:rsidRPr="007E347B">
        <w:rPr>
          <w:rFonts w:ascii="Verdana" w:hAnsi="Verdana" w:cs="Arial"/>
          <w:b/>
          <w:sz w:val="20"/>
          <w:szCs w:val="20"/>
        </w:rPr>
        <w:t xml:space="preserve"> – DISPOSITIONS FINALES</w:t>
      </w:r>
    </w:p>
    <w:p w14:paraId="7B086C3D" w14:textId="77777777" w:rsidR="00EF2D48" w:rsidRPr="007E347B" w:rsidRDefault="00EF2D48" w:rsidP="00EF2D48">
      <w:pPr>
        <w:ind w:left="567"/>
        <w:jc w:val="both"/>
        <w:rPr>
          <w:rFonts w:ascii="Verdana" w:hAnsi="Verdana" w:cs="Arial"/>
          <w:sz w:val="20"/>
          <w:szCs w:val="20"/>
        </w:rPr>
      </w:pPr>
    </w:p>
    <w:p w14:paraId="0D2D5580" w14:textId="18529FCC" w:rsidR="00EF2D48" w:rsidRPr="007E347B" w:rsidRDefault="00BE2DD4" w:rsidP="00EF2D48">
      <w:pPr>
        <w:ind w:left="567"/>
        <w:jc w:val="both"/>
        <w:rPr>
          <w:rFonts w:ascii="Verdana" w:hAnsi="Verdana" w:cs="Arial"/>
          <w:b/>
          <w:sz w:val="20"/>
          <w:szCs w:val="20"/>
        </w:rPr>
      </w:pPr>
      <w:r>
        <w:rPr>
          <w:rFonts w:ascii="Verdana" w:hAnsi="Verdana" w:cs="Arial"/>
          <w:b/>
          <w:sz w:val="20"/>
          <w:szCs w:val="20"/>
        </w:rPr>
        <w:t>4</w:t>
      </w:r>
      <w:r w:rsidR="00EF2D48" w:rsidRPr="007E347B">
        <w:rPr>
          <w:rFonts w:ascii="Verdana" w:hAnsi="Verdana" w:cs="Arial"/>
          <w:b/>
          <w:sz w:val="20"/>
          <w:szCs w:val="20"/>
        </w:rPr>
        <w:t>.1 – Durée déterminée</w:t>
      </w:r>
    </w:p>
    <w:p w14:paraId="1F35D45D" w14:textId="77777777" w:rsidR="00EF2D48" w:rsidRPr="007E347B" w:rsidRDefault="00EF2D48" w:rsidP="00EF2D48">
      <w:pPr>
        <w:ind w:left="567"/>
        <w:jc w:val="both"/>
        <w:rPr>
          <w:rFonts w:ascii="Verdana" w:hAnsi="Verdana" w:cs="Arial"/>
          <w:sz w:val="20"/>
          <w:szCs w:val="20"/>
        </w:rPr>
      </w:pPr>
    </w:p>
    <w:p w14:paraId="6F20A47C" w14:textId="73B29187" w:rsidR="00EF2D48" w:rsidRPr="007E347B" w:rsidRDefault="00EF2D48" w:rsidP="00EF2D48">
      <w:pPr>
        <w:ind w:left="567"/>
        <w:jc w:val="both"/>
        <w:rPr>
          <w:rFonts w:ascii="Verdana" w:hAnsi="Verdana" w:cs="Arial"/>
          <w:sz w:val="20"/>
          <w:szCs w:val="20"/>
        </w:rPr>
      </w:pPr>
      <w:r w:rsidRPr="007E347B">
        <w:rPr>
          <w:rFonts w:ascii="Verdana" w:hAnsi="Verdana" w:cs="Arial"/>
          <w:sz w:val="20"/>
          <w:szCs w:val="20"/>
        </w:rPr>
        <w:t>Le présent accord est conclu pour une durée d’un an, du 1</w:t>
      </w:r>
      <w:r w:rsidRPr="007E347B">
        <w:rPr>
          <w:rFonts w:ascii="Verdana" w:hAnsi="Verdana" w:cs="Arial"/>
          <w:sz w:val="20"/>
          <w:szCs w:val="20"/>
          <w:vertAlign w:val="superscript"/>
        </w:rPr>
        <w:t>er</w:t>
      </w:r>
      <w:r w:rsidR="00C52002" w:rsidRPr="007E347B">
        <w:rPr>
          <w:rFonts w:ascii="Verdana" w:hAnsi="Verdana" w:cs="Arial"/>
          <w:sz w:val="20"/>
          <w:szCs w:val="20"/>
        </w:rPr>
        <w:t xml:space="preserve"> avril 20</w:t>
      </w:r>
      <w:r w:rsidR="00AA2F26" w:rsidRPr="007E347B">
        <w:rPr>
          <w:rFonts w:ascii="Verdana" w:hAnsi="Verdana" w:cs="Arial"/>
          <w:sz w:val="20"/>
          <w:szCs w:val="20"/>
        </w:rPr>
        <w:t>2</w:t>
      </w:r>
      <w:r w:rsidR="00EC263E">
        <w:rPr>
          <w:rFonts w:ascii="Verdana" w:hAnsi="Verdana" w:cs="Arial"/>
          <w:sz w:val="20"/>
          <w:szCs w:val="20"/>
        </w:rPr>
        <w:t>6</w:t>
      </w:r>
      <w:r w:rsidR="00C52002" w:rsidRPr="007E347B">
        <w:rPr>
          <w:rFonts w:ascii="Verdana" w:hAnsi="Verdana" w:cs="Arial"/>
          <w:sz w:val="20"/>
          <w:szCs w:val="20"/>
        </w:rPr>
        <w:t xml:space="preserve"> au 31 mars 20</w:t>
      </w:r>
      <w:r w:rsidR="001127A0" w:rsidRPr="007E347B">
        <w:rPr>
          <w:rFonts w:ascii="Verdana" w:hAnsi="Verdana" w:cs="Arial"/>
          <w:sz w:val="20"/>
          <w:szCs w:val="20"/>
        </w:rPr>
        <w:t>2</w:t>
      </w:r>
      <w:r w:rsidR="00EC263E">
        <w:rPr>
          <w:rFonts w:ascii="Verdana" w:hAnsi="Verdana" w:cs="Arial"/>
          <w:sz w:val="20"/>
          <w:szCs w:val="20"/>
        </w:rPr>
        <w:t>7</w:t>
      </w:r>
      <w:r w:rsidRPr="007E347B">
        <w:rPr>
          <w:rFonts w:ascii="Verdana" w:hAnsi="Verdana" w:cs="Arial"/>
          <w:sz w:val="20"/>
          <w:szCs w:val="20"/>
        </w:rPr>
        <w:t>. De nouvelles négociations annuelles obligatoires devraient s’</w:t>
      </w:r>
      <w:r w:rsidR="00C52002" w:rsidRPr="007E347B">
        <w:rPr>
          <w:rFonts w:ascii="Verdana" w:hAnsi="Verdana" w:cs="Arial"/>
          <w:sz w:val="20"/>
          <w:szCs w:val="20"/>
        </w:rPr>
        <w:t>engager au cours de l’année 20</w:t>
      </w:r>
      <w:r w:rsidR="001127A0" w:rsidRPr="007E347B">
        <w:rPr>
          <w:rFonts w:ascii="Verdana" w:hAnsi="Verdana" w:cs="Arial"/>
          <w:sz w:val="20"/>
          <w:szCs w:val="20"/>
        </w:rPr>
        <w:t>2</w:t>
      </w:r>
      <w:r w:rsidR="00EC263E">
        <w:rPr>
          <w:rFonts w:ascii="Verdana" w:hAnsi="Verdana" w:cs="Arial"/>
          <w:sz w:val="20"/>
          <w:szCs w:val="20"/>
        </w:rPr>
        <w:t>7</w:t>
      </w:r>
      <w:r w:rsidRPr="007E347B">
        <w:rPr>
          <w:rFonts w:ascii="Verdana" w:hAnsi="Verdana" w:cs="Arial"/>
          <w:sz w:val="20"/>
          <w:szCs w:val="20"/>
        </w:rPr>
        <w:t>.</w:t>
      </w:r>
    </w:p>
    <w:p w14:paraId="52532BCC" w14:textId="77777777" w:rsidR="00EF2D48" w:rsidRPr="007E347B" w:rsidRDefault="00EF2D48" w:rsidP="00EF2D48">
      <w:pPr>
        <w:jc w:val="both"/>
        <w:rPr>
          <w:rFonts w:ascii="Verdana" w:hAnsi="Verdana" w:cs="Arial"/>
          <w:b/>
          <w:sz w:val="20"/>
          <w:szCs w:val="20"/>
          <w:highlight w:val="yellow"/>
        </w:rPr>
      </w:pPr>
    </w:p>
    <w:p w14:paraId="5BC40999" w14:textId="77777777" w:rsidR="00EF2D48" w:rsidRPr="007E347B" w:rsidRDefault="00EF2D48" w:rsidP="00EF2D48">
      <w:pPr>
        <w:ind w:left="567"/>
        <w:jc w:val="both"/>
        <w:rPr>
          <w:rFonts w:ascii="Verdana" w:hAnsi="Verdana" w:cs="Arial"/>
          <w:b/>
          <w:sz w:val="20"/>
          <w:szCs w:val="20"/>
          <w:highlight w:val="yellow"/>
        </w:rPr>
      </w:pPr>
    </w:p>
    <w:p w14:paraId="0AB12048" w14:textId="2288AF91" w:rsidR="00EF2D48" w:rsidRPr="007E347B" w:rsidRDefault="00BE2DD4" w:rsidP="00EF2D48">
      <w:pPr>
        <w:shd w:val="clear" w:color="auto" w:fill="FFFFFF"/>
        <w:ind w:left="567"/>
        <w:jc w:val="both"/>
        <w:rPr>
          <w:rFonts w:ascii="Verdana" w:eastAsia="Times New Roman" w:hAnsi="Verdana" w:cs="Arial"/>
          <w:b/>
          <w:color w:val="000000"/>
          <w:sz w:val="20"/>
          <w:szCs w:val="20"/>
          <w:lang w:eastAsia="fr-FR"/>
        </w:rPr>
      </w:pPr>
      <w:r>
        <w:rPr>
          <w:rFonts w:ascii="Verdana" w:eastAsia="Times New Roman" w:hAnsi="Verdana" w:cs="Arial"/>
          <w:b/>
          <w:color w:val="000000"/>
          <w:sz w:val="20"/>
          <w:szCs w:val="20"/>
          <w:lang w:eastAsia="fr-FR"/>
        </w:rPr>
        <w:t>4</w:t>
      </w:r>
      <w:r w:rsidR="00EF2D48" w:rsidRPr="007E347B">
        <w:rPr>
          <w:rFonts w:ascii="Verdana" w:eastAsia="Times New Roman" w:hAnsi="Verdana" w:cs="Arial"/>
          <w:b/>
          <w:color w:val="000000"/>
          <w:sz w:val="20"/>
          <w:szCs w:val="20"/>
          <w:lang w:eastAsia="fr-FR"/>
        </w:rPr>
        <w:t>.2 – Dépôt et publicité de l’accord</w:t>
      </w:r>
    </w:p>
    <w:p w14:paraId="48301AA2" w14:textId="77777777" w:rsidR="00EF2D48" w:rsidRPr="007E347B" w:rsidRDefault="00EF2D48" w:rsidP="00EF2D48">
      <w:pPr>
        <w:shd w:val="clear" w:color="auto" w:fill="FFFFFF"/>
        <w:ind w:left="567"/>
        <w:jc w:val="both"/>
        <w:rPr>
          <w:rFonts w:ascii="Verdana" w:eastAsia="Times New Roman" w:hAnsi="Verdana" w:cs="Arial"/>
          <w:color w:val="000000"/>
          <w:sz w:val="20"/>
          <w:szCs w:val="20"/>
          <w:lang w:eastAsia="fr-FR"/>
        </w:rPr>
      </w:pPr>
    </w:p>
    <w:p w14:paraId="787AA6B1" w14:textId="77777777" w:rsidR="007E347B" w:rsidRPr="007E347B" w:rsidRDefault="007E347B" w:rsidP="007E347B">
      <w:pPr>
        <w:shd w:val="clear" w:color="auto" w:fill="FFFFFF"/>
        <w:ind w:left="567"/>
        <w:jc w:val="both"/>
        <w:rPr>
          <w:rFonts w:ascii="Verdana" w:hAnsi="Verdana" w:cs="Arial"/>
          <w:sz w:val="20"/>
          <w:szCs w:val="20"/>
        </w:rPr>
      </w:pPr>
      <w:r w:rsidRPr="007E347B">
        <w:rPr>
          <w:rFonts w:ascii="Verdana" w:hAnsi="Verdana" w:cs="Arial"/>
          <w:sz w:val="20"/>
          <w:szCs w:val="20"/>
        </w:rPr>
        <w:t>Le présent accord sera déposé par voie dématérialisée auprès des services de la DREETS.</w:t>
      </w:r>
    </w:p>
    <w:p w14:paraId="1459DF72" w14:textId="77777777" w:rsidR="007E347B" w:rsidRPr="007E347B" w:rsidRDefault="007E347B" w:rsidP="007E347B">
      <w:pPr>
        <w:shd w:val="clear" w:color="auto" w:fill="FFFFFF"/>
        <w:ind w:left="567"/>
        <w:jc w:val="both"/>
        <w:rPr>
          <w:rFonts w:ascii="Verdana" w:hAnsi="Verdana" w:cs="Arial"/>
          <w:sz w:val="20"/>
          <w:szCs w:val="20"/>
        </w:rPr>
      </w:pPr>
    </w:p>
    <w:p w14:paraId="56DDD7BA" w14:textId="77777777" w:rsidR="007E347B" w:rsidRPr="007E347B" w:rsidRDefault="007E347B" w:rsidP="007E347B">
      <w:pPr>
        <w:shd w:val="clear" w:color="auto" w:fill="FFFFFF"/>
        <w:ind w:left="567"/>
        <w:jc w:val="both"/>
        <w:rPr>
          <w:rFonts w:ascii="Verdana" w:hAnsi="Verdana" w:cs="Arial"/>
          <w:sz w:val="20"/>
          <w:szCs w:val="20"/>
        </w:rPr>
      </w:pPr>
      <w:r w:rsidRPr="007E347B">
        <w:rPr>
          <w:rFonts w:ascii="Verdana" w:hAnsi="Verdana" w:cs="Arial"/>
          <w:sz w:val="20"/>
          <w:szCs w:val="20"/>
        </w:rPr>
        <w:t>Il sera également remis un exemplaire au greffe du conseil de prud'hommes de Chartres.</w:t>
      </w:r>
    </w:p>
    <w:p w14:paraId="17A9E712" w14:textId="77777777" w:rsidR="007E347B" w:rsidRPr="007E347B" w:rsidRDefault="007E347B" w:rsidP="007E347B">
      <w:pPr>
        <w:shd w:val="clear" w:color="auto" w:fill="FFFFFF"/>
        <w:ind w:left="567"/>
        <w:jc w:val="both"/>
        <w:rPr>
          <w:rFonts w:ascii="Verdana" w:hAnsi="Verdana" w:cs="Arial"/>
          <w:sz w:val="20"/>
          <w:szCs w:val="20"/>
        </w:rPr>
      </w:pPr>
    </w:p>
    <w:p w14:paraId="6C12519D" w14:textId="77777777" w:rsidR="007E347B" w:rsidRPr="007E347B" w:rsidRDefault="007E347B" w:rsidP="007E347B">
      <w:pPr>
        <w:shd w:val="clear" w:color="auto" w:fill="FFFFFF"/>
        <w:ind w:left="567"/>
        <w:jc w:val="both"/>
        <w:rPr>
          <w:rFonts w:ascii="Verdana" w:hAnsi="Verdana" w:cs="Arial"/>
          <w:sz w:val="20"/>
          <w:szCs w:val="20"/>
        </w:rPr>
      </w:pPr>
      <w:r w:rsidRPr="007E347B">
        <w:rPr>
          <w:rFonts w:ascii="Verdana" w:hAnsi="Verdana" w:cs="Arial"/>
          <w:sz w:val="20"/>
          <w:szCs w:val="20"/>
        </w:rPr>
        <w:t>Le présent accord sera affiché dans les locaux de l’entreprise aux emplacements habituels réservés à cet effet.</w:t>
      </w:r>
    </w:p>
    <w:p w14:paraId="15D1D718" w14:textId="77777777" w:rsidR="00EF2D48" w:rsidRPr="007E347B" w:rsidRDefault="00EF2D48" w:rsidP="00EF2D48">
      <w:pPr>
        <w:shd w:val="clear" w:color="auto" w:fill="FFFFFF"/>
        <w:ind w:left="567"/>
        <w:jc w:val="both"/>
        <w:rPr>
          <w:rFonts w:ascii="Verdana" w:eastAsia="Times New Roman" w:hAnsi="Verdana" w:cs="Arial"/>
          <w:color w:val="000000"/>
          <w:sz w:val="20"/>
          <w:szCs w:val="20"/>
          <w:lang w:eastAsia="fr-FR"/>
        </w:rPr>
      </w:pPr>
    </w:p>
    <w:p w14:paraId="2E356C4B" w14:textId="77777777" w:rsidR="007E347B" w:rsidRPr="007E347B" w:rsidRDefault="007E347B" w:rsidP="00EF2D48">
      <w:pPr>
        <w:shd w:val="clear" w:color="auto" w:fill="FFFFFF"/>
        <w:ind w:left="567"/>
        <w:jc w:val="both"/>
        <w:rPr>
          <w:rFonts w:ascii="Verdana" w:eastAsia="Times New Roman" w:hAnsi="Verdana" w:cs="Arial"/>
          <w:color w:val="000000"/>
          <w:sz w:val="20"/>
          <w:szCs w:val="20"/>
          <w:lang w:eastAsia="fr-FR"/>
        </w:rPr>
      </w:pPr>
    </w:p>
    <w:p w14:paraId="5288320A" w14:textId="0034C261" w:rsidR="00EF2D48" w:rsidRPr="007E347B" w:rsidRDefault="00EF2D48" w:rsidP="00EF2D48">
      <w:pPr>
        <w:shd w:val="clear" w:color="auto" w:fill="FFFFFF"/>
        <w:ind w:left="567"/>
        <w:jc w:val="both"/>
        <w:rPr>
          <w:rFonts w:ascii="Verdana" w:eastAsia="Times New Roman" w:hAnsi="Verdana" w:cs="Arial"/>
          <w:color w:val="000000"/>
          <w:sz w:val="20"/>
          <w:szCs w:val="20"/>
          <w:lang w:eastAsia="fr-FR"/>
        </w:rPr>
      </w:pPr>
      <w:r w:rsidRPr="007E347B">
        <w:rPr>
          <w:rFonts w:ascii="Verdana" w:eastAsia="Times New Roman" w:hAnsi="Verdana" w:cs="Arial"/>
          <w:color w:val="000000"/>
          <w:sz w:val="20"/>
          <w:szCs w:val="20"/>
          <w:lang w:eastAsia="fr-FR"/>
        </w:rPr>
        <w:t xml:space="preserve">Fait à </w:t>
      </w:r>
      <w:r w:rsidR="007E347B" w:rsidRPr="007E347B">
        <w:rPr>
          <w:rFonts w:ascii="Verdana" w:eastAsia="Times New Roman" w:hAnsi="Verdana" w:cs="Arial"/>
          <w:color w:val="000000"/>
          <w:sz w:val="20"/>
          <w:szCs w:val="20"/>
          <w:lang w:eastAsia="fr-FR"/>
        </w:rPr>
        <w:t xml:space="preserve">Lucé, le </w:t>
      </w:r>
      <w:r w:rsidR="00EC263E">
        <w:rPr>
          <w:rFonts w:ascii="Verdana" w:eastAsia="Times New Roman" w:hAnsi="Verdana" w:cs="Arial"/>
          <w:color w:val="000000"/>
          <w:sz w:val="20"/>
          <w:szCs w:val="20"/>
          <w:lang w:eastAsia="fr-FR"/>
        </w:rPr>
        <w:t>18 mars 2026</w:t>
      </w:r>
      <w:r w:rsidR="00C52002" w:rsidRPr="007E347B">
        <w:rPr>
          <w:rFonts w:ascii="Verdana" w:eastAsia="Times New Roman" w:hAnsi="Verdana" w:cs="Arial"/>
          <w:color w:val="000000"/>
          <w:sz w:val="20"/>
          <w:szCs w:val="20"/>
          <w:lang w:eastAsia="fr-FR"/>
        </w:rPr>
        <w:t>,</w:t>
      </w:r>
    </w:p>
    <w:p w14:paraId="3C529D5E" w14:textId="77777777" w:rsidR="00EF2D48" w:rsidRPr="004F0AAB" w:rsidRDefault="00EF2D48" w:rsidP="00F04560">
      <w:pPr>
        <w:jc w:val="both"/>
        <w:rPr>
          <w:rFonts w:ascii="Verdana" w:hAnsi="Verdana" w:cs="Arial"/>
          <w:b/>
          <w:bCs/>
          <w:sz w:val="20"/>
          <w:szCs w:val="20"/>
        </w:rPr>
      </w:pPr>
    </w:p>
    <w:p w14:paraId="486BE19C" w14:textId="2E2A871D" w:rsidR="00EF2D48" w:rsidRDefault="004F0AAB" w:rsidP="00EF2D48">
      <w:pPr>
        <w:ind w:left="567"/>
        <w:jc w:val="both"/>
        <w:rPr>
          <w:rFonts w:ascii="Verdana" w:hAnsi="Verdana" w:cs="Arial"/>
          <w:b/>
          <w:bCs/>
          <w:sz w:val="20"/>
          <w:szCs w:val="20"/>
        </w:rPr>
      </w:pPr>
      <w:r w:rsidRPr="004F0AAB">
        <w:rPr>
          <w:rFonts w:ascii="Verdana" w:hAnsi="Verdana" w:cs="Arial"/>
          <w:b/>
          <w:bCs/>
          <w:sz w:val="20"/>
          <w:szCs w:val="20"/>
        </w:rPr>
        <w:t xml:space="preserve">Pour la Société BREMSTAR, </w:t>
      </w:r>
      <w:r w:rsidR="007E332E">
        <w:rPr>
          <w:rFonts w:ascii="Verdana" w:hAnsi="Verdana" w:cs="Arial"/>
          <w:b/>
          <w:bCs/>
          <w:sz w:val="20"/>
          <w:szCs w:val="20"/>
        </w:rPr>
        <w:t>……………</w:t>
      </w:r>
    </w:p>
    <w:p w14:paraId="51AA1146" w14:textId="77777777" w:rsidR="004F0AAB" w:rsidRDefault="004F0AAB" w:rsidP="00EF2D48">
      <w:pPr>
        <w:ind w:left="567"/>
        <w:jc w:val="both"/>
        <w:rPr>
          <w:rFonts w:ascii="Verdana" w:hAnsi="Verdana" w:cs="Arial"/>
          <w:b/>
          <w:bCs/>
          <w:sz w:val="20"/>
          <w:szCs w:val="20"/>
        </w:rPr>
      </w:pPr>
    </w:p>
    <w:p w14:paraId="48AC58EA" w14:textId="77777777" w:rsidR="004F0AAB" w:rsidRDefault="004F0AAB" w:rsidP="00EF2D48">
      <w:pPr>
        <w:ind w:left="567"/>
        <w:jc w:val="both"/>
        <w:rPr>
          <w:rFonts w:ascii="Verdana" w:hAnsi="Verdana" w:cs="Arial"/>
          <w:b/>
          <w:bCs/>
          <w:sz w:val="20"/>
          <w:szCs w:val="20"/>
        </w:rPr>
      </w:pPr>
    </w:p>
    <w:p w14:paraId="3F0679F8" w14:textId="77777777" w:rsidR="004F0AAB" w:rsidRDefault="004F0AAB" w:rsidP="00EF2D48">
      <w:pPr>
        <w:ind w:left="567"/>
        <w:jc w:val="both"/>
        <w:rPr>
          <w:rFonts w:ascii="Verdana" w:hAnsi="Verdana" w:cs="Arial"/>
          <w:b/>
          <w:bCs/>
          <w:sz w:val="20"/>
          <w:szCs w:val="20"/>
        </w:rPr>
      </w:pPr>
    </w:p>
    <w:p w14:paraId="718B6DC3" w14:textId="77777777" w:rsidR="004F0AAB" w:rsidRPr="004F0AAB" w:rsidRDefault="004F0AAB" w:rsidP="00EF2D48">
      <w:pPr>
        <w:ind w:left="567"/>
        <w:jc w:val="both"/>
        <w:rPr>
          <w:rFonts w:ascii="Verdana" w:hAnsi="Verdana" w:cs="Arial"/>
          <w:b/>
          <w:bCs/>
          <w:sz w:val="20"/>
          <w:szCs w:val="20"/>
        </w:rPr>
      </w:pPr>
    </w:p>
    <w:p w14:paraId="001128A5" w14:textId="77777777" w:rsidR="004F0AAB" w:rsidRPr="004F0AAB" w:rsidRDefault="004F0AAB" w:rsidP="00EF2D48">
      <w:pPr>
        <w:ind w:left="567"/>
        <w:jc w:val="both"/>
        <w:rPr>
          <w:rFonts w:ascii="Verdana" w:hAnsi="Verdana" w:cs="Arial"/>
          <w:b/>
          <w:bCs/>
          <w:sz w:val="20"/>
          <w:szCs w:val="20"/>
        </w:rPr>
      </w:pPr>
    </w:p>
    <w:p w14:paraId="13BED440" w14:textId="0490056E" w:rsidR="004F0AAB" w:rsidRDefault="004F0AAB" w:rsidP="00EF2D48">
      <w:pPr>
        <w:ind w:left="567"/>
        <w:jc w:val="both"/>
        <w:rPr>
          <w:rFonts w:ascii="Verdana" w:hAnsi="Verdana" w:cs="Arial"/>
          <w:b/>
          <w:bCs/>
          <w:sz w:val="20"/>
          <w:szCs w:val="20"/>
        </w:rPr>
      </w:pPr>
      <w:r w:rsidRPr="004F0AAB">
        <w:rPr>
          <w:rFonts w:ascii="Verdana" w:hAnsi="Verdana" w:cs="Arial"/>
          <w:b/>
          <w:bCs/>
          <w:sz w:val="20"/>
          <w:szCs w:val="20"/>
        </w:rPr>
        <w:t xml:space="preserve">Pour l’organisation syndicale CGT, </w:t>
      </w:r>
      <w:r w:rsidR="007E332E">
        <w:rPr>
          <w:rFonts w:ascii="Verdana" w:hAnsi="Verdana" w:cs="Arial"/>
          <w:b/>
          <w:bCs/>
          <w:sz w:val="20"/>
          <w:szCs w:val="20"/>
        </w:rPr>
        <w:t>…………..</w:t>
      </w:r>
      <w:r w:rsidRPr="004F0AAB">
        <w:rPr>
          <w:rFonts w:ascii="Verdana" w:hAnsi="Verdana" w:cs="Arial"/>
          <w:b/>
          <w:bCs/>
          <w:sz w:val="20"/>
          <w:szCs w:val="20"/>
        </w:rPr>
        <w:t>,</w:t>
      </w:r>
    </w:p>
    <w:p w14:paraId="26C70201" w14:textId="77777777" w:rsidR="004F0AAB" w:rsidRDefault="004F0AAB" w:rsidP="00EF2D48">
      <w:pPr>
        <w:ind w:left="567"/>
        <w:jc w:val="both"/>
        <w:rPr>
          <w:rFonts w:ascii="Verdana" w:hAnsi="Verdana" w:cs="Arial"/>
          <w:b/>
          <w:bCs/>
          <w:sz w:val="20"/>
          <w:szCs w:val="20"/>
        </w:rPr>
      </w:pPr>
    </w:p>
    <w:p w14:paraId="35FEB74D" w14:textId="77777777" w:rsidR="004F0AAB" w:rsidRDefault="004F0AAB" w:rsidP="00EF2D48">
      <w:pPr>
        <w:ind w:left="567"/>
        <w:jc w:val="both"/>
        <w:rPr>
          <w:rFonts w:ascii="Verdana" w:hAnsi="Verdana" w:cs="Arial"/>
          <w:b/>
          <w:bCs/>
          <w:sz w:val="20"/>
          <w:szCs w:val="20"/>
        </w:rPr>
      </w:pPr>
    </w:p>
    <w:p w14:paraId="0BD2CEBF" w14:textId="77777777" w:rsidR="004F0AAB" w:rsidRDefault="004F0AAB" w:rsidP="00EF2D48">
      <w:pPr>
        <w:ind w:left="567"/>
        <w:jc w:val="both"/>
        <w:rPr>
          <w:rFonts w:ascii="Verdana" w:hAnsi="Verdana" w:cs="Arial"/>
          <w:b/>
          <w:bCs/>
          <w:sz w:val="20"/>
          <w:szCs w:val="20"/>
        </w:rPr>
      </w:pPr>
    </w:p>
    <w:p w14:paraId="259FB8E5" w14:textId="77777777" w:rsidR="004F0AAB" w:rsidRPr="004F0AAB" w:rsidRDefault="004F0AAB" w:rsidP="00EF2D48">
      <w:pPr>
        <w:ind w:left="567"/>
        <w:jc w:val="both"/>
        <w:rPr>
          <w:rFonts w:ascii="Verdana" w:hAnsi="Verdana" w:cs="Arial"/>
          <w:b/>
          <w:bCs/>
          <w:sz w:val="20"/>
          <w:szCs w:val="20"/>
        </w:rPr>
      </w:pPr>
    </w:p>
    <w:p w14:paraId="78EB9F11" w14:textId="77777777" w:rsidR="004F0AAB" w:rsidRPr="004F0AAB" w:rsidRDefault="004F0AAB" w:rsidP="00EF2D48">
      <w:pPr>
        <w:ind w:left="567"/>
        <w:jc w:val="both"/>
        <w:rPr>
          <w:rFonts w:ascii="Verdana" w:hAnsi="Verdana" w:cs="Arial"/>
          <w:b/>
          <w:bCs/>
          <w:sz w:val="20"/>
          <w:szCs w:val="20"/>
        </w:rPr>
      </w:pPr>
    </w:p>
    <w:p w14:paraId="43C9BB1F" w14:textId="0FF3C113" w:rsidR="004F0AAB" w:rsidRPr="004F0AAB" w:rsidRDefault="004F0AAB" w:rsidP="00EF2D48">
      <w:pPr>
        <w:ind w:left="567"/>
        <w:jc w:val="both"/>
        <w:rPr>
          <w:rFonts w:ascii="Verdana" w:hAnsi="Verdana" w:cs="Arial"/>
          <w:b/>
          <w:bCs/>
          <w:sz w:val="20"/>
          <w:szCs w:val="20"/>
        </w:rPr>
      </w:pPr>
      <w:r w:rsidRPr="004F0AAB">
        <w:rPr>
          <w:rFonts w:ascii="Verdana" w:hAnsi="Verdana" w:cs="Arial"/>
          <w:b/>
          <w:bCs/>
          <w:sz w:val="20"/>
          <w:szCs w:val="20"/>
        </w:rPr>
        <w:t xml:space="preserve">Pour l’organisation syndicale UNSA, </w:t>
      </w:r>
      <w:r w:rsidR="007E332E">
        <w:rPr>
          <w:rFonts w:ascii="Verdana" w:hAnsi="Verdana" w:cs="Arial"/>
          <w:b/>
          <w:bCs/>
          <w:sz w:val="20"/>
          <w:szCs w:val="20"/>
        </w:rPr>
        <w:t>…………</w:t>
      </w:r>
      <w:r>
        <w:rPr>
          <w:rFonts w:ascii="Verdana" w:hAnsi="Verdana" w:cs="Arial"/>
          <w:b/>
          <w:bCs/>
          <w:sz w:val="20"/>
          <w:szCs w:val="20"/>
        </w:rPr>
        <w:t>.</w:t>
      </w:r>
    </w:p>
    <w:p w14:paraId="30750819" w14:textId="77777777" w:rsidR="00EF2D48" w:rsidRPr="007F59E7" w:rsidRDefault="00EF2D48" w:rsidP="00EF2D48">
      <w:pPr>
        <w:pStyle w:val="NormalWeb"/>
        <w:tabs>
          <w:tab w:val="left" w:pos="5103"/>
        </w:tabs>
        <w:spacing w:before="0" w:beforeAutospacing="0" w:after="0" w:afterAutospacing="0"/>
        <w:jc w:val="both"/>
        <w:rPr>
          <w:rFonts w:ascii="Arial" w:hAnsi="Arial" w:cs="Arial"/>
          <w:sz w:val="20"/>
          <w:szCs w:val="20"/>
        </w:rPr>
      </w:pPr>
      <w:r>
        <w:rPr>
          <w:rFonts w:ascii="Arial" w:hAnsi="Arial" w:cs="Arial"/>
          <w:sz w:val="20"/>
          <w:szCs w:val="20"/>
        </w:rPr>
        <w:t xml:space="preserve">         </w:t>
      </w:r>
    </w:p>
    <w:p w14:paraId="14C46F8A" w14:textId="77777777" w:rsidR="0069464F" w:rsidRPr="00EF2D48" w:rsidRDefault="0069464F" w:rsidP="00EF2D48"/>
    <w:sectPr w:rsidR="0069464F" w:rsidRPr="00EF2D48" w:rsidSect="00847D54">
      <w:headerReference w:type="even" r:id="rId8"/>
      <w:headerReference w:type="default" r:id="rId9"/>
      <w:footerReference w:type="even" r:id="rId10"/>
      <w:footerReference w:type="default" r:id="rId11"/>
      <w:headerReference w:type="first" r:id="rId12"/>
      <w:footerReference w:type="first" r:id="rId13"/>
      <w:pgSz w:w="11900" w:h="16840"/>
      <w:pgMar w:top="2379" w:right="843" w:bottom="1418" w:left="1134" w:header="709" w:footer="92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FFD32" w14:textId="77777777" w:rsidR="007700EF" w:rsidRDefault="007700EF" w:rsidP="0032465C">
      <w:r>
        <w:separator/>
      </w:r>
    </w:p>
  </w:endnote>
  <w:endnote w:type="continuationSeparator" w:id="0">
    <w:p w14:paraId="6DA2DE9A" w14:textId="77777777" w:rsidR="007700EF" w:rsidRDefault="007700EF" w:rsidP="0032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2AC8C" w14:textId="77777777" w:rsidR="00FE055F" w:rsidRDefault="00FE05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28808"/>
      <w:docPartObj>
        <w:docPartGallery w:val="Page Numbers (Bottom of Page)"/>
        <w:docPartUnique/>
      </w:docPartObj>
    </w:sdtPr>
    <w:sdtEndPr/>
    <w:sdtContent>
      <w:p w14:paraId="04FA4F24" w14:textId="77777777" w:rsidR="00F31D42" w:rsidRDefault="00F31D42">
        <w:pPr>
          <w:pStyle w:val="Pieddepage"/>
        </w:pPr>
        <w:r>
          <w:rPr>
            <w:noProof/>
            <w:lang w:eastAsia="fr-FR"/>
          </w:rPr>
          <mc:AlternateContent>
            <mc:Choice Requires="wps">
              <w:drawing>
                <wp:anchor distT="0" distB="0" distL="114300" distR="114300" simplePos="0" relativeHeight="251666432" behindDoc="0" locked="0" layoutInCell="0" allowOverlap="1" wp14:anchorId="6F79820A" wp14:editId="237EA29C">
                  <wp:simplePos x="0" y="0"/>
                  <wp:positionH relativeFrom="rightMargin">
                    <wp:align>left</wp:align>
                  </wp:positionH>
                  <mc:AlternateContent>
                    <mc:Choice Requires="wp14">
                      <wp:positionV relativeFrom="bottomMargin">
                        <wp14:pctPosVOffset>7000</wp14:pctPosVOffset>
                      </wp:positionV>
                    </mc:Choice>
                    <mc:Fallback>
                      <wp:positionV relativeFrom="page">
                        <wp:posOffset>9855835</wp:posOffset>
                      </wp:positionV>
                    </mc:Fallback>
                  </mc:AlternateContent>
                  <wp:extent cx="368300" cy="274320"/>
                  <wp:effectExtent l="9525" t="9525" r="12700" b="1143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14:paraId="25C7CFF4" w14:textId="77777777" w:rsidR="00F31D42" w:rsidRDefault="00F31D42">
                              <w:pPr>
                                <w:jc w:val="center"/>
                              </w:pPr>
                              <w:r>
                                <w:fldChar w:fldCharType="begin"/>
                              </w:r>
                              <w:r>
                                <w:instrText xml:space="preserve"> PAGE    \* MERGEFORMAT </w:instrText>
                              </w:r>
                              <w:r>
                                <w:fldChar w:fldCharType="separate"/>
                              </w:r>
                              <w:r w:rsidR="006B35B6" w:rsidRPr="006B35B6">
                                <w:rPr>
                                  <w:noProof/>
                                  <w:sz w:val="16"/>
                                  <w:szCs w:val="16"/>
                                </w:rPr>
                                <w:t>2</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9820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26" type="#_x0000_t65" style="position:absolute;margin-left:0;margin-top:0;width:29pt;height:21.6pt;z-index:25166643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" o:allowincell="f" adj="14135" strokecolor="gray [1629]" strokeweight=".25pt">
                  <v:textbox>
                    <w:txbxContent>
                      <w:p w14:paraId="25C7CFF4" w14:textId="77777777" w:rsidR="00F31D42" w:rsidRDefault="00F31D42">
                        <w:pPr>
                          <w:jc w:val="center"/>
                        </w:pPr>
                        <w:r>
                          <w:fldChar w:fldCharType="begin"/>
                        </w:r>
                        <w:r>
                          <w:instrText xml:space="preserve"> PAGE    \* MERGEFORMAT </w:instrText>
                        </w:r>
                        <w:r>
                          <w:fldChar w:fldCharType="separate"/>
                        </w:r>
                        <w:r w:rsidR="006B35B6" w:rsidRPr="006B35B6">
                          <w:rPr>
                            <w:noProof/>
                            <w:sz w:val="16"/>
                            <w:szCs w:val="16"/>
                          </w:rPr>
                          <w:t>2</w:t>
                        </w:r>
                        <w: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4098" w14:textId="77777777" w:rsidR="00F31D42" w:rsidRDefault="00F31D42" w:rsidP="00EB5C78">
    <w:pPr>
      <w:pStyle w:val="Pieddepag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CD69" w14:textId="77777777" w:rsidR="007700EF" w:rsidRDefault="007700EF" w:rsidP="0032465C">
      <w:r>
        <w:separator/>
      </w:r>
    </w:p>
  </w:footnote>
  <w:footnote w:type="continuationSeparator" w:id="0">
    <w:p w14:paraId="1817712C" w14:textId="77777777" w:rsidR="007700EF" w:rsidRDefault="007700EF" w:rsidP="0032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19B1" w14:textId="77777777" w:rsidR="00FE055F" w:rsidRDefault="00FE055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F1BF" w14:textId="77777777" w:rsidR="00FE055F" w:rsidRDefault="00FE05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1FD1" w14:textId="77777777" w:rsidR="00F31D42" w:rsidRDefault="00F31D42" w:rsidP="00EB5C78">
    <w:pPr>
      <w:pStyle w:val="En-tte"/>
    </w:pPr>
    <w:r>
      <w:rPr>
        <w:noProof/>
        <w:lang w:eastAsia="fr-FR"/>
      </w:rPr>
      <w:drawing>
        <wp:inline distT="0" distB="0" distL="0" distR="0" wp14:anchorId="4C310094" wp14:editId="0EF019AA">
          <wp:extent cx="2251710" cy="781844"/>
          <wp:effectExtent l="19050" t="0" r="0" b="0"/>
          <wp:docPr id="6" name="Image 6" descr="http://www.cemloc-services.fr/Files/99641/Img/08/BREM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emloc-services.fr/Files/99641/Img/08/BREMSTAR.jpg"/>
                  <pic:cNvPicPr>
                    <a:picLocks noChangeAspect="1" noChangeArrowheads="1"/>
                  </pic:cNvPicPr>
                </pic:nvPicPr>
                <pic:blipFill>
                  <a:blip r:embed="rId1"/>
                  <a:srcRect/>
                  <a:stretch>
                    <a:fillRect/>
                  </a:stretch>
                </pic:blipFill>
                <pic:spPr bwMode="auto">
                  <a:xfrm>
                    <a:off x="0" y="0"/>
                    <a:ext cx="2251710" cy="781844"/>
                  </a:xfrm>
                  <a:prstGeom prst="rect">
                    <a:avLst/>
                  </a:prstGeom>
                  <a:noFill/>
                  <a:ln w="9525">
                    <a:noFill/>
                    <a:miter lim="800000"/>
                    <a:headEnd/>
                    <a:tailEnd/>
                  </a:ln>
                </pic:spPr>
              </pic:pic>
            </a:graphicData>
          </a:graphic>
        </wp:inline>
      </w:drawing>
    </w:r>
  </w:p>
  <w:p w14:paraId="38B462B4" w14:textId="77777777" w:rsidR="00F31D42" w:rsidRDefault="00F31D42" w:rsidP="00EB5C78">
    <w:pPr>
      <w:pStyle w:val="En-tte"/>
    </w:pPr>
    <w:r>
      <w:rPr>
        <w:rFonts w:ascii="Arial" w:hAnsi="Arial" w:cs="Arial"/>
        <w:i/>
        <w:noProof/>
        <w:lang w:eastAsia="fr-FR"/>
      </w:rPr>
      <mc:AlternateContent>
        <mc:Choice Requires="wps">
          <w:drawing>
            <wp:anchor distT="0" distB="0" distL="114300" distR="114300" simplePos="0" relativeHeight="251664384" behindDoc="0" locked="0" layoutInCell="1" allowOverlap="1" wp14:anchorId="2C1557D0" wp14:editId="49D6A439">
              <wp:simplePos x="0" y="0"/>
              <wp:positionH relativeFrom="column">
                <wp:posOffset>41910</wp:posOffset>
              </wp:positionH>
              <wp:positionV relativeFrom="paragraph">
                <wp:posOffset>55880</wp:posOffset>
              </wp:positionV>
              <wp:extent cx="2225040" cy="723900"/>
              <wp:effectExtent l="0" t="0" r="381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04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E4C75" w14:textId="77777777" w:rsidR="00F31D42" w:rsidRPr="00F178BC" w:rsidRDefault="00F31D42" w:rsidP="00C95D0F">
                          <w:pPr>
                            <w:pStyle w:val="En-tte"/>
                            <w:jc w:val="center"/>
                            <w:rPr>
                              <w:rFonts w:ascii="Arial" w:hAnsi="Arial" w:cs="Arial"/>
                              <w:i/>
                              <w:sz w:val="14"/>
                              <w:szCs w:val="18"/>
                            </w:rPr>
                          </w:pPr>
                        </w:p>
                        <w:p w14:paraId="21081439" w14:textId="77777777" w:rsidR="00F31D42" w:rsidRPr="00F178BC" w:rsidRDefault="00F31D42" w:rsidP="00C95D0F">
                          <w:pPr>
                            <w:pStyle w:val="En-tte"/>
                            <w:jc w:val="center"/>
                            <w:rPr>
                              <w:rFonts w:ascii="Arial" w:hAnsi="Arial" w:cs="Arial"/>
                              <w:b/>
                              <w:i/>
                              <w:sz w:val="14"/>
                              <w:szCs w:val="18"/>
                            </w:rPr>
                          </w:pPr>
                          <w:r w:rsidRPr="00F178BC">
                            <w:rPr>
                              <w:rFonts w:ascii="Arial" w:hAnsi="Arial" w:cs="Arial"/>
                              <w:b/>
                              <w:i/>
                              <w:sz w:val="14"/>
                              <w:szCs w:val="18"/>
                            </w:rPr>
                            <w:t>ZA de l’Europe – Rue de Bruxelles</w:t>
                          </w:r>
                        </w:p>
                        <w:p w14:paraId="4DFCA1F4" w14:textId="77777777" w:rsidR="00F31D42" w:rsidRPr="00F178BC" w:rsidRDefault="00F31D42" w:rsidP="00C95D0F">
                          <w:pPr>
                            <w:pStyle w:val="En-tte"/>
                            <w:jc w:val="center"/>
                            <w:rPr>
                              <w:rFonts w:ascii="Arial" w:hAnsi="Arial" w:cs="Arial"/>
                              <w:b/>
                              <w:i/>
                              <w:sz w:val="14"/>
                              <w:szCs w:val="18"/>
                              <w:lang w:val="en-US"/>
                            </w:rPr>
                          </w:pPr>
                          <w:r w:rsidRPr="00F178BC">
                            <w:rPr>
                              <w:rFonts w:ascii="Arial" w:hAnsi="Arial" w:cs="Arial"/>
                              <w:b/>
                              <w:i/>
                              <w:sz w:val="14"/>
                              <w:szCs w:val="18"/>
                              <w:lang w:val="en-US"/>
                            </w:rPr>
                            <w:t>77310 ST FARGEAU-PONTHIERRY</w:t>
                          </w:r>
                        </w:p>
                        <w:p w14:paraId="6FDDDFE9" w14:textId="77777777" w:rsidR="00F31D42" w:rsidRDefault="00F31D42" w:rsidP="00C95D0F">
                          <w:pPr>
                            <w:pStyle w:val="En-tte"/>
                            <w:jc w:val="center"/>
                            <w:rPr>
                              <w:rFonts w:ascii="Arial" w:hAnsi="Arial" w:cs="Arial"/>
                              <w:sz w:val="14"/>
                              <w:szCs w:val="18"/>
                              <w:lang w:val="en-US"/>
                            </w:rPr>
                          </w:pPr>
                          <w:r w:rsidRPr="00F178BC">
                            <w:rPr>
                              <w:rFonts w:ascii="Arial" w:hAnsi="Arial" w:cs="Arial"/>
                              <w:sz w:val="14"/>
                              <w:szCs w:val="18"/>
                              <w:lang w:val="en-US"/>
                            </w:rPr>
                            <w:t xml:space="preserve">400 207 957 RCS </w:t>
                          </w:r>
                          <w:r w:rsidR="00FE055F">
                            <w:rPr>
                              <w:rFonts w:ascii="Arial" w:hAnsi="Arial" w:cs="Arial"/>
                              <w:sz w:val="14"/>
                              <w:szCs w:val="18"/>
                              <w:lang w:val="en-US"/>
                            </w:rPr>
                            <w:t>Chartres</w:t>
                          </w:r>
                        </w:p>
                        <w:p w14:paraId="2DE3D86B" w14:textId="77777777" w:rsidR="00F31D42" w:rsidRPr="00F178BC" w:rsidRDefault="00F31D42" w:rsidP="00C95D0F">
                          <w:pPr>
                            <w:pStyle w:val="En-tte"/>
                            <w:jc w:val="center"/>
                            <w:rPr>
                              <w:rFonts w:ascii="Arial" w:hAnsi="Arial" w:cs="Arial"/>
                              <w:sz w:val="14"/>
                              <w:szCs w:val="18"/>
                              <w:lang w:val="en-US"/>
                            </w:rPr>
                          </w:pPr>
                          <w:r>
                            <w:rPr>
                              <w:rFonts w:ascii="Arial" w:hAnsi="Arial" w:cs="Arial"/>
                              <w:sz w:val="14"/>
                              <w:szCs w:val="18"/>
                              <w:lang w:val="en-US"/>
                            </w:rPr>
                            <w:t>UE/TVA : FR 78 400 207 957</w:t>
                          </w:r>
                        </w:p>
                        <w:p w14:paraId="18F25492" w14:textId="77777777" w:rsidR="00F31D42" w:rsidRPr="00BF4445" w:rsidRDefault="00F31D42" w:rsidP="00C95D0F">
                          <w:pPr>
                            <w:pStyle w:val="En-tte"/>
                            <w:jc w:val="center"/>
                            <w:rPr>
                              <w:rFonts w:ascii="Arial" w:hAnsi="Arial" w:cs="Arial"/>
                              <w:b/>
                              <w:i/>
                              <w:sz w:val="18"/>
                              <w:szCs w:val="18"/>
                              <w:lang w:val="en-US"/>
                            </w:rPr>
                          </w:pPr>
                        </w:p>
                        <w:p w14:paraId="23A31465" w14:textId="77777777" w:rsidR="00F31D42" w:rsidRPr="00BF4445" w:rsidRDefault="00F31D42" w:rsidP="00C95D0F">
                          <w:pPr>
                            <w:jc w:val="center"/>
                            <w:rPr>
                              <w:rFonts w:ascii="Arial" w:hAnsi="Arial" w:cs="Arial"/>
                              <w:sz w:val="18"/>
                              <w:szCs w:val="18"/>
                              <w:lang w:val="en-US"/>
                            </w:rPr>
                          </w:pPr>
                        </w:p>
                        <w:p w14:paraId="425238BD" w14:textId="77777777" w:rsidR="00F31D42" w:rsidRPr="00BF4445" w:rsidRDefault="00F31D42" w:rsidP="00C95D0F">
                          <w:pPr>
                            <w:jc w:val="center"/>
                            <w:rPr>
                              <w:rFonts w:ascii="Arial" w:hAnsi="Arial" w:cs="Arial"/>
                              <w:sz w:val="18"/>
                              <w:szCs w:val="18"/>
                              <w:lang w:val="en-US"/>
                            </w:rPr>
                          </w:pPr>
                          <w:r w:rsidRPr="00BF4445">
                            <w:rPr>
                              <w:rFonts w:ascii="Arial" w:hAnsi="Arial" w:cs="Arial"/>
                              <w:sz w:val="18"/>
                              <w:szCs w:val="18"/>
                              <w:lang w:val="en-US"/>
                            </w:rPr>
                            <w:t>400 207 957 RCS Melun</w:t>
                          </w:r>
                        </w:p>
                        <w:p w14:paraId="67578087" w14:textId="77777777" w:rsidR="00F31D42" w:rsidRPr="00BF4445" w:rsidRDefault="00F31D42" w:rsidP="00C95D0F">
                          <w:pPr>
                            <w:jc w:val="center"/>
                            <w:rPr>
                              <w:rFonts w:ascii="Arial" w:hAnsi="Arial" w:cs="Arial"/>
                              <w:sz w:val="18"/>
                              <w:szCs w:val="18"/>
                              <w:lang w:val="en-US"/>
                            </w:rPr>
                          </w:pPr>
                          <w:r w:rsidRPr="00BF4445">
                            <w:rPr>
                              <w:rFonts w:ascii="Arial" w:hAnsi="Arial" w:cs="Arial"/>
                              <w:sz w:val="18"/>
                              <w:szCs w:val="18"/>
                              <w:lang w:val="en-US"/>
                            </w:rPr>
                            <w:t>UE/TVA : FR 78 400 207 957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C1557D0" id="_x0000_t202" coordsize="21600,21600" o:spt="202" path="m,l,21600r21600,l21600,xe">
              <v:stroke joinstyle="miter"/>
              <v:path gradientshapeok="t" o:connecttype="rect"/>
            </v:shapetype>
            <v:shape id="Text Box 4" o:spid="_x0000_s1027" type="#_x0000_t202" style="position:absolute;margin-left:3.3pt;margin-top:4.4pt;width:175.2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" stroked="f">
              <v:textbox>
                <w:txbxContent>
                  <w:p w14:paraId="703E4C75" w14:textId="77777777" w:rsidR="00F31D42" w:rsidRPr="00F178BC" w:rsidRDefault="00F31D42" w:rsidP="00C95D0F">
                    <w:pPr>
                      <w:pStyle w:val="En-tte"/>
                      <w:jc w:val="center"/>
                      <w:rPr>
                        <w:rFonts w:ascii="Arial" w:hAnsi="Arial" w:cs="Arial"/>
                        <w:i/>
                        <w:sz w:val="14"/>
                        <w:szCs w:val="18"/>
                      </w:rPr>
                    </w:pPr>
                  </w:p>
                  <w:p w14:paraId="21081439" w14:textId="77777777" w:rsidR="00F31D42" w:rsidRPr="00F178BC" w:rsidRDefault="00F31D42" w:rsidP="00C95D0F">
                    <w:pPr>
                      <w:pStyle w:val="En-tte"/>
                      <w:jc w:val="center"/>
                      <w:rPr>
                        <w:rFonts w:ascii="Arial" w:hAnsi="Arial" w:cs="Arial"/>
                        <w:b/>
                        <w:i/>
                        <w:sz w:val="14"/>
                        <w:szCs w:val="18"/>
                      </w:rPr>
                    </w:pPr>
                    <w:r w:rsidRPr="00F178BC">
                      <w:rPr>
                        <w:rFonts w:ascii="Arial" w:hAnsi="Arial" w:cs="Arial"/>
                        <w:b/>
                        <w:i/>
                        <w:sz w:val="14"/>
                        <w:szCs w:val="18"/>
                      </w:rPr>
                      <w:t>ZA de l’Europe – Rue de Bruxelles</w:t>
                    </w:r>
                  </w:p>
                  <w:p w14:paraId="4DFCA1F4" w14:textId="77777777" w:rsidR="00F31D42" w:rsidRPr="00F178BC" w:rsidRDefault="00F31D42" w:rsidP="00C95D0F">
                    <w:pPr>
                      <w:pStyle w:val="En-tte"/>
                      <w:jc w:val="center"/>
                      <w:rPr>
                        <w:rFonts w:ascii="Arial" w:hAnsi="Arial" w:cs="Arial"/>
                        <w:b/>
                        <w:i/>
                        <w:sz w:val="14"/>
                        <w:szCs w:val="18"/>
                        <w:lang w:val="en-US"/>
                      </w:rPr>
                    </w:pPr>
                    <w:r w:rsidRPr="00F178BC">
                      <w:rPr>
                        <w:rFonts w:ascii="Arial" w:hAnsi="Arial" w:cs="Arial"/>
                        <w:b/>
                        <w:i/>
                        <w:sz w:val="14"/>
                        <w:szCs w:val="18"/>
                        <w:lang w:val="en-US"/>
                      </w:rPr>
                      <w:t>77310 ST FARGEAU-PONTHIERRY</w:t>
                    </w:r>
                  </w:p>
                  <w:p w14:paraId="6FDDDFE9" w14:textId="77777777" w:rsidR="00F31D42" w:rsidRDefault="00F31D42" w:rsidP="00C95D0F">
                    <w:pPr>
                      <w:pStyle w:val="En-tte"/>
                      <w:jc w:val="center"/>
                      <w:rPr>
                        <w:rFonts w:ascii="Arial" w:hAnsi="Arial" w:cs="Arial"/>
                        <w:sz w:val="14"/>
                        <w:szCs w:val="18"/>
                        <w:lang w:val="en-US"/>
                      </w:rPr>
                    </w:pPr>
                    <w:r w:rsidRPr="00F178BC">
                      <w:rPr>
                        <w:rFonts w:ascii="Arial" w:hAnsi="Arial" w:cs="Arial"/>
                        <w:sz w:val="14"/>
                        <w:szCs w:val="18"/>
                        <w:lang w:val="en-US"/>
                      </w:rPr>
                      <w:t xml:space="preserve">400 207 957 RCS </w:t>
                    </w:r>
                    <w:r w:rsidR="00FE055F">
                      <w:rPr>
                        <w:rFonts w:ascii="Arial" w:hAnsi="Arial" w:cs="Arial"/>
                        <w:sz w:val="14"/>
                        <w:szCs w:val="18"/>
                        <w:lang w:val="en-US"/>
                      </w:rPr>
                      <w:t>Chartres</w:t>
                    </w:r>
                  </w:p>
                  <w:p w14:paraId="2DE3D86B" w14:textId="77777777" w:rsidR="00F31D42" w:rsidRPr="00F178BC" w:rsidRDefault="00F31D42" w:rsidP="00C95D0F">
                    <w:pPr>
                      <w:pStyle w:val="En-tte"/>
                      <w:jc w:val="center"/>
                      <w:rPr>
                        <w:rFonts w:ascii="Arial" w:hAnsi="Arial" w:cs="Arial"/>
                        <w:sz w:val="14"/>
                        <w:szCs w:val="18"/>
                        <w:lang w:val="en-US"/>
                      </w:rPr>
                    </w:pPr>
                    <w:r>
                      <w:rPr>
                        <w:rFonts w:ascii="Arial" w:hAnsi="Arial" w:cs="Arial"/>
                        <w:sz w:val="14"/>
                        <w:szCs w:val="18"/>
                        <w:lang w:val="en-US"/>
                      </w:rPr>
                      <w:t>UE/</w:t>
                    </w:r>
                    <w:proofErr w:type="gramStart"/>
                    <w:r>
                      <w:rPr>
                        <w:rFonts w:ascii="Arial" w:hAnsi="Arial" w:cs="Arial"/>
                        <w:sz w:val="14"/>
                        <w:szCs w:val="18"/>
                        <w:lang w:val="en-US"/>
                      </w:rPr>
                      <w:t>TVA :</w:t>
                    </w:r>
                    <w:proofErr w:type="gramEnd"/>
                    <w:r>
                      <w:rPr>
                        <w:rFonts w:ascii="Arial" w:hAnsi="Arial" w:cs="Arial"/>
                        <w:sz w:val="14"/>
                        <w:szCs w:val="18"/>
                        <w:lang w:val="en-US"/>
                      </w:rPr>
                      <w:t xml:space="preserve"> FR 78 400 207 957</w:t>
                    </w:r>
                  </w:p>
                  <w:p w14:paraId="18F25492" w14:textId="77777777" w:rsidR="00F31D42" w:rsidRPr="00BF4445" w:rsidRDefault="00F31D42" w:rsidP="00C95D0F">
                    <w:pPr>
                      <w:pStyle w:val="En-tte"/>
                      <w:jc w:val="center"/>
                      <w:rPr>
                        <w:rFonts w:ascii="Arial" w:hAnsi="Arial" w:cs="Arial"/>
                        <w:b/>
                        <w:i/>
                        <w:sz w:val="18"/>
                        <w:szCs w:val="18"/>
                        <w:lang w:val="en-US"/>
                      </w:rPr>
                    </w:pPr>
                  </w:p>
                  <w:p w14:paraId="23A31465" w14:textId="77777777" w:rsidR="00F31D42" w:rsidRPr="00BF4445" w:rsidRDefault="00F31D42" w:rsidP="00C95D0F">
                    <w:pPr>
                      <w:jc w:val="center"/>
                      <w:rPr>
                        <w:rFonts w:ascii="Arial" w:hAnsi="Arial" w:cs="Arial"/>
                        <w:sz w:val="18"/>
                        <w:szCs w:val="18"/>
                        <w:lang w:val="en-US"/>
                      </w:rPr>
                    </w:pPr>
                  </w:p>
                  <w:p w14:paraId="425238BD" w14:textId="77777777" w:rsidR="00F31D42" w:rsidRPr="00BF4445" w:rsidRDefault="00F31D42" w:rsidP="00C95D0F">
                    <w:pPr>
                      <w:jc w:val="center"/>
                      <w:rPr>
                        <w:rFonts w:ascii="Arial" w:hAnsi="Arial" w:cs="Arial"/>
                        <w:sz w:val="18"/>
                        <w:szCs w:val="18"/>
                        <w:lang w:val="en-US"/>
                      </w:rPr>
                    </w:pPr>
                    <w:r w:rsidRPr="00BF4445">
                      <w:rPr>
                        <w:rFonts w:ascii="Arial" w:hAnsi="Arial" w:cs="Arial"/>
                        <w:sz w:val="18"/>
                        <w:szCs w:val="18"/>
                        <w:lang w:val="en-US"/>
                      </w:rPr>
                      <w:t>400 207 957 RCS Melun</w:t>
                    </w:r>
                  </w:p>
                  <w:p w14:paraId="67578087" w14:textId="77777777" w:rsidR="00F31D42" w:rsidRPr="00BF4445" w:rsidRDefault="00F31D42" w:rsidP="00C95D0F">
                    <w:pPr>
                      <w:jc w:val="center"/>
                      <w:rPr>
                        <w:rFonts w:ascii="Arial" w:hAnsi="Arial" w:cs="Arial"/>
                        <w:sz w:val="18"/>
                        <w:szCs w:val="18"/>
                        <w:lang w:val="en-US"/>
                      </w:rPr>
                    </w:pPr>
                    <w:r w:rsidRPr="00BF4445">
                      <w:rPr>
                        <w:rFonts w:ascii="Arial" w:hAnsi="Arial" w:cs="Arial"/>
                        <w:sz w:val="18"/>
                        <w:szCs w:val="18"/>
                        <w:lang w:val="en-US"/>
                      </w:rPr>
                      <w:t>UE/</w:t>
                    </w:r>
                    <w:proofErr w:type="gramStart"/>
                    <w:r w:rsidRPr="00BF4445">
                      <w:rPr>
                        <w:rFonts w:ascii="Arial" w:hAnsi="Arial" w:cs="Arial"/>
                        <w:sz w:val="18"/>
                        <w:szCs w:val="18"/>
                        <w:lang w:val="en-US"/>
                      </w:rPr>
                      <w:t>TVA :</w:t>
                    </w:r>
                    <w:proofErr w:type="gramEnd"/>
                    <w:r w:rsidRPr="00BF4445">
                      <w:rPr>
                        <w:rFonts w:ascii="Arial" w:hAnsi="Arial" w:cs="Arial"/>
                        <w:sz w:val="18"/>
                        <w:szCs w:val="18"/>
                        <w:lang w:val="en-US"/>
                      </w:rPr>
                      <w:t xml:space="preserve"> FR 78 400 207 957</w:t>
                    </w:r>
                  </w:p>
                </w:txbxContent>
              </v:textbox>
            </v:shape>
          </w:pict>
        </mc:Fallback>
      </mc:AlternateContent>
    </w:r>
  </w:p>
  <w:p w14:paraId="7B3B5BB1" w14:textId="77777777" w:rsidR="00F31D42" w:rsidRDefault="00F31D42" w:rsidP="00EB5C78">
    <w:pPr>
      <w:pStyle w:val="En-tte"/>
      <w:rPr>
        <w:rFonts w:ascii="Arial" w:hAnsi="Arial" w:cs="Arial"/>
        <w:i/>
      </w:rPr>
    </w:pPr>
  </w:p>
  <w:p w14:paraId="2F39A05E" w14:textId="77777777" w:rsidR="00F31D42" w:rsidRDefault="00F31D42" w:rsidP="00EB5C78">
    <w:pPr>
      <w:pStyle w:val="En-tte"/>
      <w:rPr>
        <w:rFonts w:ascii="Arial" w:hAnsi="Arial" w:cs="Arial"/>
        <w:i/>
      </w:rPr>
    </w:pPr>
  </w:p>
  <w:p w14:paraId="50CA14C8" w14:textId="77777777" w:rsidR="00F31D42" w:rsidRDefault="00F31D42" w:rsidP="00EB5C78">
    <w:pPr>
      <w:pStyle w:val="En-tte"/>
      <w:rPr>
        <w:rFonts w:ascii="Arial" w:hAnsi="Arial" w:cs="Arial"/>
        <w:i/>
      </w:rPr>
    </w:pPr>
    <w:r>
      <w:rPr>
        <w:rFonts w:ascii="Arial" w:hAnsi="Arial" w:cs="Arial"/>
        <w:i/>
        <w:noProof/>
        <w:lang w:eastAsia="fr-FR"/>
      </w:rPr>
      <mc:AlternateContent>
        <mc:Choice Requires="wps">
          <w:drawing>
            <wp:anchor distT="0" distB="0" distL="114300" distR="114300" simplePos="0" relativeHeight="251669504" behindDoc="0" locked="0" layoutInCell="1" allowOverlap="1" wp14:anchorId="4A66FA7E" wp14:editId="6BA4A12B">
              <wp:simplePos x="0" y="0"/>
              <wp:positionH relativeFrom="column">
                <wp:posOffset>3227070</wp:posOffset>
              </wp:positionH>
              <wp:positionV relativeFrom="paragraph">
                <wp:posOffset>97790</wp:posOffset>
              </wp:positionV>
              <wp:extent cx="3076575" cy="609600"/>
              <wp:effectExtent l="7620" t="12065" r="11430" b="698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609600"/>
                      </a:xfrm>
                      <a:prstGeom prst="rect">
                        <a:avLst/>
                      </a:prstGeom>
                      <a:solidFill>
                        <a:srgbClr val="FFFFFF"/>
                      </a:solidFill>
                      <a:ln w="0">
                        <a:solidFill>
                          <a:schemeClr val="bg1">
                            <a:lumMod val="100000"/>
                            <a:lumOff val="0"/>
                          </a:schemeClr>
                        </a:solidFill>
                        <a:miter lim="800000"/>
                        <a:headEnd/>
                        <a:tailEnd/>
                      </a:ln>
                    </wps:spPr>
                    <wps:txbx>
                      <w:txbxContent>
                        <w:p w14:paraId="1D4A292C" w14:textId="77777777" w:rsidR="00F31D42" w:rsidRPr="00D3218A" w:rsidRDefault="00F31D4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6FA7E" id="Text Box 10" o:spid="_x0000_s1028" type="#_x0000_t202" style="position:absolute;margin-left:254.1pt;margin-top:7.7pt;width:242.25pt;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" strokecolor="white [3212]" strokeweight="0">
              <v:textbox>
                <w:txbxContent>
                  <w:p w14:paraId="1D4A292C" w14:textId="77777777" w:rsidR="00F31D42" w:rsidRPr="00D3218A" w:rsidRDefault="00F31D42">
                    <w:pPr>
                      <w:rPr>
                        <w:rFonts w:ascii="Arial" w:hAnsi="Arial" w:cs="Arial"/>
                        <w:sz w:val="20"/>
                        <w:szCs w:val="20"/>
                      </w:rPr>
                    </w:pPr>
                  </w:p>
                </w:txbxContent>
              </v:textbox>
            </v:shape>
          </w:pict>
        </mc:Fallback>
      </mc:AlternateContent>
    </w:r>
  </w:p>
  <w:p w14:paraId="738C264D" w14:textId="77777777" w:rsidR="00F31D42" w:rsidRDefault="00F31D42" w:rsidP="00EB5C78">
    <w:pPr>
      <w:pStyle w:val="En-tte"/>
      <w:rPr>
        <w:rFonts w:ascii="Arial" w:hAnsi="Arial" w:cs="Arial"/>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84102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AC244DB2"/>
    <w:name w:val="WW8Num9"/>
    <w:lvl w:ilvl="0">
      <w:start w:val="1"/>
      <w:numFmt w:val="upperRoman"/>
      <w:lvlText w:val="Article %1. "/>
      <w:lvlJc w:val="left"/>
      <w:pPr>
        <w:tabs>
          <w:tab w:val="num" w:pos="1440"/>
        </w:tabs>
        <w:ind w:left="0" w:firstLine="0"/>
      </w:pPr>
      <w:rPr>
        <w:rFonts w:ascii="Calibri" w:hAnsi="Calibri" w:cs="Comic Sans MS" w:hint="default"/>
        <w:b/>
        <w:sz w:val="24"/>
        <w:szCs w:val="24"/>
      </w:rPr>
    </w:lvl>
    <w:lvl w:ilvl="1">
      <w:start w:val="1"/>
      <w:numFmt w:val="decima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3"/>
    <w:multiLevelType w:val="singleLevel"/>
    <w:tmpl w:val="00000003"/>
    <w:name w:val="WW8Num6"/>
    <w:lvl w:ilvl="0">
      <w:start w:val="1"/>
      <w:numFmt w:val="bullet"/>
      <w:lvlText w:val="-"/>
      <w:lvlJc w:val="left"/>
      <w:pPr>
        <w:tabs>
          <w:tab w:val="num" w:pos="0"/>
        </w:tabs>
        <w:ind w:left="761" w:hanging="360"/>
      </w:pPr>
      <w:rPr>
        <w:rFonts w:ascii="Arial Narrow" w:hAnsi="Arial Narrow" w:cs="Arial Narrow"/>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5" w15:restartNumberingAfterBreak="0">
    <w:nsid w:val="00000006"/>
    <w:multiLevelType w:val="singleLevel"/>
    <w:tmpl w:val="00000006"/>
    <w:name w:val="WW8Num15"/>
    <w:lvl w:ilvl="0">
      <w:numFmt w:val="bullet"/>
      <w:lvlText w:val="-"/>
      <w:lvlJc w:val="left"/>
      <w:pPr>
        <w:tabs>
          <w:tab w:val="num" w:pos="0"/>
        </w:tabs>
        <w:ind w:left="1068" w:hanging="360"/>
      </w:pPr>
      <w:rPr>
        <w:rFonts w:ascii="Calibri" w:hAnsi="Calibri" w:cs="Times New Roman"/>
      </w:rPr>
    </w:lvl>
  </w:abstractNum>
  <w:abstractNum w:abstractNumId="6" w15:restartNumberingAfterBreak="0">
    <w:nsid w:val="06157394"/>
    <w:multiLevelType w:val="hybridMultilevel"/>
    <w:tmpl w:val="339C31B2"/>
    <w:lvl w:ilvl="0" w:tplc="AC0826AE">
      <w:numFmt w:val="bullet"/>
      <w:lvlText w:val="-"/>
      <w:lvlJc w:val="left"/>
      <w:pPr>
        <w:ind w:left="927" w:hanging="360"/>
      </w:pPr>
      <w:rPr>
        <w:rFonts w:ascii="Arial" w:eastAsiaTheme="minorHAnsi" w:hAnsi="Arial" w:cs="Aria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7" w15:restartNumberingAfterBreak="0">
    <w:nsid w:val="196A3E94"/>
    <w:multiLevelType w:val="hybridMultilevel"/>
    <w:tmpl w:val="20D4E252"/>
    <w:lvl w:ilvl="0" w:tplc="3D60F3C2">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8" w15:restartNumberingAfterBreak="0">
    <w:nsid w:val="1E0724CE"/>
    <w:multiLevelType w:val="hybridMultilevel"/>
    <w:tmpl w:val="4B52DFC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4CD7C3D"/>
    <w:multiLevelType w:val="multilevel"/>
    <w:tmpl w:val="A5FAF8AC"/>
    <w:numStyleLink w:val="Style2"/>
  </w:abstractNum>
  <w:abstractNum w:abstractNumId="10" w15:restartNumberingAfterBreak="0">
    <w:nsid w:val="32291F51"/>
    <w:multiLevelType w:val="hybridMultilevel"/>
    <w:tmpl w:val="5E20642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3DF80EC3"/>
    <w:multiLevelType w:val="hybridMultilevel"/>
    <w:tmpl w:val="E51C272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508304BA"/>
    <w:multiLevelType w:val="hybridMultilevel"/>
    <w:tmpl w:val="874E53C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1F44BEF"/>
    <w:multiLevelType w:val="multilevel"/>
    <w:tmpl w:val="A5FAF8AC"/>
    <w:styleLink w:val="Style2"/>
    <w:lvl w:ilvl="0">
      <w:start w:val="1"/>
      <w:numFmt w:val="upperRoman"/>
      <w:lvlText w:val="Article %1. "/>
      <w:lvlJc w:val="left"/>
      <w:pPr>
        <w:tabs>
          <w:tab w:val="num" w:pos="1440"/>
        </w:tabs>
        <w:ind w:left="0" w:firstLine="0"/>
      </w:pPr>
      <w:rPr>
        <w:rFonts w:ascii="Comic Sans MS" w:hAnsi="Comic Sans MS" w:hint="default"/>
        <w:sz w:val="22"/>
        <w:szCs w:val="22"/>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590E318A"/>
    <w:multiLevelType w:val="hybridMultilevel"/>
    <w:tmpl w:val="114CEA06"/>
    <w:lvl w:ilvl="0" w:tplc="C04CC5C8">
      <w:start w:val="4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F10FB1"/>
    <w:multiLevelType w:val="hybridMultilevel"/>
    <w:tmpl w:val="6DDCEFF6"/>
    <w:lvl w:ilvl="0" w:tplc="3D9298DA">
      <w:start w:val="4"/>
      <w:numFmt w:val="bullet"/>
      <w:pStyle w:val="Titre1"/>
      <w:lvlText w:val="-"/>
      <w:lvlJc w:val="left"/>
      <w:pPr>
        <w:ind w:left="927" w:hanging="360"/>
      </w:pPr>
      <w:rPr>
        <w:rFonts w:ascii="Arial" w:eastAsiaTheme="minorHAnsi"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66121AA2"/>
    <w:multiLevelType w:val="hybridMultilevel"/>
    <w:tmpl w:val="4372DC06"/>
    <w:lvl w:ilvl="0" w:tplc="C6C0571C">
      <w:start w:val="4"/>
      <w:numFmt w:val="bullet"/>
      <w:lvlText w:val="-"/>
      <w:lvlJc w:val="left"/>
      <w:pPr>
        <w:ind w:left="927" w:hanging="360"/>
      </w:pPr>
      <w:rPr>
        <w:rFonts w:ascii="Arial" w:eastAsiaTheme="minorHAnsi"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722964C4"/>
    <w:multiLevelType w:val="hybridMultilevel"/>
    <w:tmpl w:val="EB6871E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540895527">
    <w:abstractNumId w:val="15"/>
  </w:num>
  <w:num w:numId="2" w16cid:durableId="1221751014">
    <w:abstractNumId w:val="16"/>
  </w:num>
  <w:num w:numId="3" w16cid:durableId="102386563">
    <w:abstractNumId w:val="0"/>
  </w:num>
  <w:num w:numId="4" w16cid:durableId="546338769">
    <w:abstractNumId w:val="1"/>
  </w:num>
  <w:num w:numId="5" w16cid:durableId="374157113">
    <w:abstractNumId w:val="2"/>
  </w:num>
  <w:num w:numId="6" w16cid:durableId="2038383130">
    <w:abstractNumId w:val="3"/>
  </w:num>
  <w:num w:numId="7" w16cid:durableId="1444106628">
    <w:abstractNumId w:val="4"/>
  </w:num>
  <w:num w:numId="8" w16cid:durableId="1316028604">
    <w:abstractNumId w:val="5"/>
  </w:num>
  <w:num w:numId="9" w16cid:durableId="1818566019">
    <w:abstractNumId w:val="9"/>
    <w:lvlOverride w:ilvl="0">
      <w:lvl w:ilvl="0">
        <w:start w:val="1"/>
        <w:numFmt w:val="upperRoman"/>
        <w:lvlText w:val="Article %1. "/>
        <w:lvlJc w:val="left"/>
        <w:pPr>
          <w:tabs>
            <w:tab w:val="num" w:pos="1440"/>
          </w:tabs>
          <w:ind w:left="0" w:firstLine="0"/>
        </w:pPr>
        <w:rPr>
          <w:rFonts w:asciiTheme="minorHAnsi" w:hAnsiTheme="minorHAnsi" w:hint="default"/>
          <w:sz w:val="24"/>
          <w:szCs w:val="24"/>
        </w:rPr>
      </w:lvl>
    </w:lvlOverride>
  </w:num>
  <w:num w:numId="10" w16cid:durableId="712392386">
    <w:abstractNumId w:val="13"/>
  </w:num>
  <w:num w:numId="11" w16cid:durableId="1687050857">
    <w:abstractNumId w:val="14"/>
  </w:num>
  <w:num w:numId="12" w16cid:durableId="1965309288">
    <w:abstractNumId w:val="7"/>
  </w:num>
  <w:num w:numId="13" w16cid:durableId="1967004887">
    <w:abstractNumId w:val="12"/>
  </w:num>
  <w:num w:numId="14" w16cid:durableId="2099057359">
    <w:abstractNumId w:val="8"/>
  </w:num>
  <w:num w:numId="15" w16cid:durableId="492069969">
    <w:abstractNumId w:val="6"/>
  </w:num>
  <w:num w:numId="16" w16cid:durableId="431168945">
    <w:abstractNumId w:val="17"/>
  </w:num>
  <w:num w:numId="17" w16cid:durableId="1666397291">
    <w:abstractNumId w:val="10"/>
  </w:num>
  <w:num w:numId="18" w16cid:durableId="2050832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C78"/>
    <w:rsid w:val="00004EA3"/>
    <w:rsid w:val="000106F6"/>
    <w:rsid w:val="00010881"/>
    <w:rsid w:val="00021111"/>
    <w:rsid w:val="00027D77"/>
    <w:rsid w:val="000315E5"/>
    <w:rsid w:val="000321E1"/>
    <w:rsid w:val="00034AF7"/>
    <w:rsid w:val="00035B92"/>
    <w:rsid w:val="0003791D"/>
    <w:rsid w:val="00037C33"/>
    <w:rsid w:val="00043A0F"/>
    <w:rsid w:val="0005163D"/>
    <w:rsid w:val="00054D86"/>
    <w:rsid w:val="000A61FC"/>
    <w:rsid w:val="000B1F92"/>
    <w:rsid w:val="000B4EED"/>
    <w:rsid w:val="000C61F5"/>
    <w:rsid w:val="000C680F"/>
    <w:rsid w:val="000C75CF"/>
    <w:rsid w:val="000F03CE"/>
    <w:rsid w:val="000F5F10"/>
    <w:rsid w:val="00105F9D"/>
    <w:rsid w:val="001127A0"/>
    <w:rsid w:val="00113EAD"/>
    <w:rsid w:val="00114F80"/>
    <w:rsid w:val="00115D03"/>
    <w:rsid w:val="001222F0"/>
    <w:rsid w:val="001374E6"/>
    <w:rsid w:val="00137A28"/>
    <w:rsid w:val="0014309B"/>
    <w:rsid w:val="001519CF"/>
    <w:rsid w:val="001650F2"/>
    <w:rsid w:val="001655EC"/>
    <w:rsid w:val="00170294"/>
    <w:rsid w:val="0019287F"/>
    <w:rsid w:val="001971DA"/>
    <w:rsid w:val="001E6699"/>
    <w:rsid w:val="001F22C1"/>
    <w:rsid w:val="001F4E76"/>
    <w:rsid w:val="001F5416"/>
    <w:rsid w:val="001F784C"/>
    <w:rsid w:val="00203FC1"/>
    <w:rsid w:val="002064F9"/>
    <w:rsid w:val="00207E82"/>
    <w:rsid w:val="00231567"/>
    <w:rsid w:val="00235D46"/>
    <w:rsid w:val="002463E3"/>
    <w:rsid w:val="00253308"/>
    <w:rsid w:val="0026011B"/>
    <w:rsid w:val="002656E0"/>
    <w:rsid w:val="00265F48"/>
    <w:rsid w:val="0027345A"/>
    <w:rsid w:val="002762F6"/>
    <w:rsid w:val="00290092"/>
    <w:rsid w:val="002A792D"/>
    <w:rsid w:val="002D0C62"/>
    <w:rsid w:val="002D0DCB"/>
    <w:rsid w:val="002D34E9"/>
    <w:rsid w:val="002D49F5"/>
    <w:rsid w:val="002E22FA"/>
    <w:rsid w:val="002E6570"/>
    <w:rsid w:val="003046E5"/>
    <w:rsid w:val="00305D7C"/>
    <w:rsid w:val="00316447"/>
    <w:rsid w:val="0032465C"/>
    <w:rsid w:val="00324D1E"/>
    <w:rsid w:val="00331958"/>
    <w:rsid w:val="0034030F"/>
    <w:rsid w:val="00342790"/>
    <w:rsid w:val="00350E61"/>
    <w:rsid w:val="00357BE7"/>
    <w:rsid w:val="00373BF2"/>
    <w:rsid w:val="003973FB"/>
    <w:rsid w:val="003A1399"/>
    <w:rsid w:val="003A1DE6"/>
    <w:rsid w:val="003A5A15"/>
    <w:rsid w:val="003A7FE5"/>
    <w:rsid w:val="003B4A0A"/>
    <w:rsid w:val="003B5036"/>
    <w:rsid w:val="003C72D1"/>
    <w:rsid w:val="003E07AB"/>
    <w:rsid w:val="003F43BF"/>
    <w:rsid w:val="00402791"/>
    <w:rsid w:val="00411E3C"/>
    <w:rsid w:val="004422A2"/>
    <w:rsid w:val="004422B1"/>
    <w:rsid w:val="0044493E"/>
    <w:rsid w:val="00451C1A"/>
    <w:rsid w:val="004569C1"/>
    <w:rsid w:val="004647B8"/>
    <w:rsid w:val="00487DB7"/>
    <w:rsid w:val="004947E0"/>
    <w:rsid w:val="004A1EC5"/>
    <w:rsid w:val="004A561C"/>
    <w:rsid w:val="004B018F"/>
    <w:rsid w:val="004B1393"/>
    <w:rsid w:val="004B5A52"/>
    <w:rsid w:val="004C17A0"/>
    <w:rsid w:val="004C5C31"/>
    <w:rsid w:val="004D2542"/>
    <w:rsid w:val="004E1660"/>
    <w:rsid w:val="004F0AAB"/>
    <w:rsid w:val="004F4CBA"/>
    <w:rsid w:val="004F5247"/>
    <w:rsid w:val="005007B4"/>
    <w:rsid w:val="00506C03"/>
    <w:rsid w:val="00513BA7"/>
    <w:rsid w:val="00517D3A"/>
    <w:rsid w:val="0053682E"/>
    <w:rsid w:val="005552ED"/>
    <w:rsid w:val="0056300C"/>
    <w:rsid w:val="00570AD2"/>
    <w:rsid w:val="00587BEB"/>
    <w:rsid w:val="00596D62"/>
    <w:rsid w:val="005A49CD"/>
    <w:rsid w:val="005B0F51"/>
    <w:rsid w:val="005B3BDF"/>
    <w:rsid w:val="005B45B9"/>
    <w:rsid w:val="005C7B78"/>
    <w:rsid w:val="005D179A"/>
    <w:rsid w:val="005E1FAB"/>
    <w:rsid w:val="00606FCE"/>
    <w:rsid w:val="00611EA6"/>
    <w:rsid w:val="00617156"/>
    <w:rsid w:val="00634FFE"/>
    <w:rsid w:val="006549D5"/>
    <w:rsid w:val="006556B0"/>
    <w:rsid w:val="00666D75"/>
    <w:rsid w:val="0066708D"/>
    <w:rsid w:val="00693234"/>
    <w:rsid w:val="0069464F"/>
    <w:rsid w:val="006A523D"/>
    <w:rsid w:val="006B35B6"/>
    <w:rsid w:val="006B3B98"/>
    <w:rsid w:val="006B5D44"/>
    <w:rsid w:val="006C19D5"/>
    <w:rsid w:val="006C55DF"/>
    <w:rsid w:val="006C762F"/>
    <w:rsid w:val="006D721F"/>
    <w:rsid w:val="006F704A"/>
    <w:rsid w:val="00704241"/>
    <w:rsid w:val="00712ADB"/>
    <w:rsid w:val="00713C83"/>
    <w:rsid w:val="00723ADC"/>
    <w:rsid w:val="007242F2"/>
    <w:rsid w:val="00733506"/>
    <w:rsid w:val="00745841"/>
    <w:rsid w:val="0075058A"/>
    <w:rsid w:val="00753A9B"/>
    <w:rsid w:val="007700EF"/>
    <w:rsid w:val="00794974"/>
    <w:rsid w:val="007A2A09"/>
    <w:rsid w:val="007A59E6"/>
    <w:rsid w:val="007B1EFD"/>
    <w:rsid w:val="007B2252"/>
    <w:rsid w:val="007E332E"/>
    <w:rsid w:val="007E347B"/>
    <w:rsid w:val="007F221D"/>
    <w:rsid w:val="0080212F"/>
    <w:rsid w:val="00803B42"/>
    <w:rsid w:val="008050DF"/>
    <w:rsid w:val="00805D37"/>
    <w:rsid w:val="00822733"/>
    <w:rsid w:val="00824534"/>
    <w:rsid w:val="00830E28"/>
    <w:rsid w:val="008317D3"/>
    <w:rsid w:val="008411E3"/>
    <w:rsid w:val="00847623"/>
    <w:rsid w:val="00847D54"/>
    <w:rsid w:val="008644B8"/>
    <w:rsid w:val="0086744E"/>
    <w:rsid w:val="00867784"/>
    <w:rsid w:val="00875988"/>
    <w:rsid w:val="008829FC"/>
    <w:rsid w:val="00884677"/>
    <w:rsid w:val="0089475F"/>
    <w:rsid w:val="008A2359"/>
    <w:rsid w:val="008B0C92"/>
    <w:rsid w:val="008C397F"/>
    <w:rsid w:val="008D7A49"/>
    <w:rsid w:val="008E0B9A"/>
    <w:rsid w:val="008E6DFA"/>
    <w:rsid w:val="008F3FDE"/>
    <w:rsid w:val="00937928"/>
    <w:rsid w:val="00956643"/>
    <w:rsid w:val="00965B0C"/>
    <w:rsid w:val="0097753A"/>
    <w:rsid w:val="00985B64"/>
    <w:rsid w:val="009868E5"/>
    <w:rsid w:val="009974C8"/>
    <w:rsid w:val="00997778"/>
    <w:rsid w:val="009A60BC"/>
    <w:rsid w:val="009B0387"/>
    <w:rsid w:val="009D61DF"/>
    <w:rsid w:val="009D6687"/>
    <w:rsid w:val="009E3FB2"/>
    <w:rsid w:val="00A10E28"/>
    <w:rsid w:val="00A13974"/>
    <w:rsid w:val="00A14F20"/>
    <w:rsid w:val="00A274D3"/>
    <w:rsid w:val="00A2779C"/>
    <w:rsid w:val="00A31088"/>
    <w:rsid w:val="00A35F6A"/>
    <w:rsid w:val="00A442C4"/>
    <w:rsid w:val="00A86C61"/>
    <w:rsid w:val="00AA2F26"/>
    <w:rsid w:val="00AA4C59"/>
    <w:rsid w:val="00AB1A0E"/>
    <w:rsid w:val="00AB786A"/>
    <w:rsid w:val="00AC432B"/>
    <w:rsid w:val="00AC4749"/>
    <w:rsid w:val="00AC4A4E"/>
    <w:rsid w:val="00AC6950"/>
    <w:rsid w:val="00AC723B"/>
    <w:rsid w:val="00AD0811"/>
    <w:rsid w:val="00AD1165"/>
    <w:rsid w:val="00AF5A7B"/>
    <w:rsid w:val="00B004A5"/>
    <w:rsid w:val="00B234E0"/>
    <w:rsid w:val="00B34A64"/>
    <w:rsid w:val="00B46D3B"/>
    <w:rsid w:val="00B47361"/>
    <w:rsid w:val="00B52803"/>
    <w:rsid w:val="00BB6095"/>
    <w:rsid w:val="00BD1713"/>
    <w:rsid w:val="00BE14B6"/>
    <w:rsid w:val="00BE2DD4"/>
    <w:rsid w:val="00BF4445"/>
    <w:rsid w:val="00BF5C16"/>
    <w:rsid w:val="00C06FD7"/>
    <w:rsid w:val="00C302F6"/>
    <w:rsid w:val="00C4493D"/>
    <w:rsid w:val="00C52002"/>
    <w:rsid w:val="00C53CBF"/>
    <w:rsid w:val="00C64373"/>
    <w:rsid w:val="00C742EB"/>
    <w:rsid w:val="00C80514"/>
    <w:rsid w:val="00C8744C"/>
    <w:rsid w:val="00C902E4"/>
    <w:rsid w:val="00C910CF"/>
    <w:rsid w:val="00C93C99"/>
    <w:rsid w:val="00C94743"/>
    <w:rsid w:val="00C95D0F"/>
    <w:rsid w:val="00C97026"/>
    <w:rsid w:val="00CA1EC3"/>
    <w:rsid w:val="00CA4C83"/>
    <w:rsid w:val="00CB445A"/>
    <w:rsid w:val="00CC5240"/>
    <w:rsid w:val="00CC5CA9"/>
    <w:rsid w:val="00CE0A3F"/>
    <w:rsid w:val="00CE5508"/>
    <w:rsid w:val="00CE5F1E"/>
    <w:rsid w:val="00CF7190"/>
    <w:rsid w:val="00D200E9"/>
    <w:rsid w:val="00D3218A"/>
    <w:rsid w:val="00D42E19"/>
    <w:rsid w:val="00D45D77"/>
    <w:rsid w:val="00D56C65"/>
    <w:rsid w:val="00D610CD"/>
    <w:rsid w:val="00D62C05"/>
    <w:rsid w:val="00D76F31"/>
    <w:rsid w:val="00D94DA2"/>
    <w:rsid w:val="00DA0100"/>
    <w:rsid w:val="00DA571E"/>
    <w:rsid w:val="00DB79F3"/>
    <w:rsid w:val="00DD1C9D"/>
    <w:rsid w:val="00DF0656"/>
    <w:rsid w:val="00DF4C85"/>
    <w:rsid w:val="00E010D0"/>
    <w:rsid w:val="00E108BF"/>
    <w:rsid w:val="00E1228D"/>
    <w:rsid w:val="00E24C22"/>
    <w:rsid w:val="00E37686"/>
    <w:rsid w:val="00E37A4B"/>
    <w:rsid w:val="00E37D15"/>
    <w:rsid w:val="00E422AF"/>
    <w:rsid w:val="00E4312F"/>
    <w:rsid w:val="00E45731"/>
    <w:rsid w:val="00E4690A"/>
    <w:rsid w:val="00E745C0"/>
    <w:rsid w:val="00EA2F51"/>
    <w:rsid w:val="00EA5D94"/>
    <w:rsid w:val="00EB0766"/>
    <w:rsid w:val="00EB4DB9"/>
    <w:rsid w:val="00EB5C78"/>
    <w:rsid w:val="00EC263E"/>
    <w:rsid w:val="00EC7B12"/>
    <w:rsid w:val="00EF2D48"/>
    <w:rsid w:val="00EF64C7"/>
    <w:rsid w:val="00EF65DB"/>
    <w:rsid w:val="00F04560"/>
    <w:rsid w:val="00F178BC"/>
    <w:rsid w:val="00F228CC"/>
    <w:rsid w:val="00F30C58"/>
    <w:rsid w:val="00F31D42"/>
    <w:rsid w:val="00F33558"/>
    <w:rsid w:val="00F401EF"/>
    <w:rsid w:val="00F52C7C"/>
    <w:rsid w:val="00F565E7"/>
    <w:rsid w:val="00F60BE7"/>
    <w:rsid w:val="00F6262B"/>
    <w:rsid w:val="00F74835"/>
    <w:rsid w:val="00F75C48"/>
    <w:rsid w:val="00F76112"/>
    <w:rsid w:val="00F83519"/>
    <w:rsid w:val="00F8614F"/>
    <w:rsid w:val="00F932A0"/>
    <w:rsid w:val="00F96984"/>
    <w:rsid w:val="00FA021B"/>
    <w:rsid w:val="00FA6613"/>
    <w:rsid w:val="00FB404E"/>
    <w:rsid w:val="00FB63C3"/>
    <w:rsid w:val="00FE055F"/>
    <w:rsid w:val="00FE352B"/>
    <w:rsid w:val="00FF5AC7"/>
    <w:rsid w:val="00FF62FB"/>
    <w:rsid w:val="00FF7035"/>
    <w:rsid w:val="00FF7F74"/>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A3B308F"/>
  <w15:docId w15:val="{FB20B9C4-32E1-4331-AC38-B4EDA8CF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958"/>
  </w:style>
  <w:style w:type="paragraph" w:styleId="Titre1">
    <w:name w:val="heading 1"/>
    <w:basedOn w:val="Normal"/>
    <w:next w:val="Normal"/>
    <w:link w:val="Titre1Car"/>
    <w:qFormat/>
    <w:rsid w:val="004B1393"/>
    <w:pPr>
      <w:keepNext/>
      <w:widowControl w:val="0"/>
      <w:numPr>
        <w:numId w:val="1"/>
      </w:numPr>
      <w:suppressAutoHyphens/>
      <w:spacing w:before="240" w:after="60"/>
      <w:outlineLvl w:val="0"/>
    </w:pPr>
    <w:rPr>
      <w:rFonts w:ascii="Arial" w:eastAsia="SimSun" w:hAnsi="Arial" w:cs="Arial"/>
      <w:b/>
      <w:bCs/>
      <w:kern w:val="1"/>
      <w:sz w:val="32"/>
      <w:szCs w:val="32"/>
      <w:lang w:eastAsia="hi-I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5C78"/>
    <w:pPr>
      <w:tabs>
        <w:tab w:val="center" w:pos="4703"/>
        <w:tab w:val="right" w:pos="9406"/>
      </w:tabs>
    </w:pPr>
  </w:style>
  <w:style w:type="character" w:customStyle="1" w:styleId="En-tteCar">
    <w:name w:val="En-tête Car"/>
    <w:basedOn w:val="Policepardfaut"/>
    <w:link w:val="En-tte"/>
    <w:uiPriority w:val="99"/>
    <w:rsid w:val="00EB5C78"/>
  </w:style>
  <w:style w:type="paragraph" w:styleId="Pieddepage">
    <w:name w:val="footer"/>
    <w:basedOn w:val="Normal"/>
    <w:link w:val="PieddepageCar"/>
    <w:uiPriority w:val="99"/>
    <w:unhideWhenUsed/>
    <w:rsid w:val="00EB5C78"/>
    <w:pPr>
      <w:tabs>
        <w:tab w:val="center" w:pos="4703"/>
        <w:tab w:val="right" w:pos="9406"/>
      </w:tabs>
    </w:pPr>
  </w:style>
  <w:style w:type="character" w:customStyle="1" w:styleId="PieddepageCar">
    <w:name w:val="Pied de page Car"/>
    <w:basedOn w:val="Policepardfaut"/>
    <w:link w:val="Pieddepage"/>
    <w:uiPriority w:val="99"/>
    <w:rsid w:val="00EB5C78"/>
  </w:style>
  <w:style w:type="character" w:styleId="Lienhypertexte">
    <w:name w:val="Hyperlink"/>
    <w:basedOn w:val="Policepardfaut"/>
    <w:uiPriority w:val="99"/>
    <w:unhideWhenUsed/>
    <w:rsid w:val="00EB5C78"/>
    <w:rPr>
      <w:color w:val="0000FF" w:themeColor="hyperlink"/>
      <w:u w:val="single"/>
    </w:rPr>
  </w:style>
  <w:style w:type="character" w:styleId="Lienhypertextesuivivisit">
    <w:name w:val="FollowedHyperlink"/>
    <w:basedOn w:val="Policepardfaut"/>
    <w:rsid w:val="000A61FC"/>
    <w:rPr>
      <w:color w:val="800080" w:themeColor="followedHyperlink"/>
      <w:u w:val="single"/>
    </w:rPr>
  </w:style>
  <w:style w:type="paragraph" w:styleId="NormalWeb">
    <w:name w:val="Normal (Web)"/>
    <w:basedOn w:val="Normal"/>
    <w:uiPriority w:val="99"/>
    <w:unhideWhenUsed/>
    <w:rsid w:val="007242F2"/>
    <w:pPr>
      <w:spacing w:before="100" w:beforeAutospacing="1" w:after="100" w:afterAutospacing="1"/>
    </w:pPr>
    <w:rPr>
      <w:rFonts w:ascii="Times New Roman" w:eastAsia="Times New Roman" w:hAnsi="Times New Roman" w:cs="Times New Roman"/>
      <w:lang w:eastAsia="fr-FR"/>
    </w:rPr>
  </w:style>
  <w:style w:type="character" w:styleId="Accentuation">
    <w:name w:val="Emphasis"/>
    <w:basedOn w:val="Policepardfaut"/>
    <w:uiPriority w:val="20"/>
    <w:qFormat/>
    <w:rsid w:val="007242F2"/>
    <w:rPr>
      <w:i/>
      <w:iCs/>
    </w:rPr>
  </w:style>
  <w:style w:type="paragraph" w:styleId="Textedebulles">
    <w:name w:val="Balloon Text"/>
    <w:basedOn w:val="Normal"/>
    <w:link w:val="TextedebullesCar"/>
    <w:rsid w:val="00C95D0F"/>
    <w:rPr>
      <w:rFonts w:ascii="Tahoma" w:hAnsi="Tahoma" w:cs="Tahoma"/>
      <w:sz w:val="16"/>
      <w:szCs w:val="16"/>
    </w:rPr>
  </w:style>
  <w:style w:type="character" w:customStyle="1" w:styleId="TextedebullesCar">
    <w:name w:val="Texte de bulles Car"/>
    <w:basedOn w:val="Policepardfaut"/>
    <w:link w:val="Textedebulles"/>
    <w:rsid w:val="00C95D0F"/>
    <w:rPr>
      <w:rFonts w:ascii="Tahoma" w:hAnsi="Tahoma" w:cs="Tahoma"/>
      <w:sz w:val="16"/>
      <w:szCs w:val="16"/>
    </w:rPr>
  </w:style>
  <w:style w:type="character" w:styleId="Marquedecommentaire">
    <w:name w:val="annotation reference"/>
    <w:basedOn w:val="Policepardfaut"/>
    <w:rsid w:val="006549D5"/>
    <w:rPr>
      <w:sz w:val="16"/>
      <w:szCs w:val="16"/>
    </w:rPr>
  </w:style>
  <w:style w:type="paragraph" w:styleId="Commentaire">
    <w:name w:val="annotation text"/>
    <w:basedOn w:val="Normal"/>
    <w:link w:val="CommentaireCar"/>
    <w:rsid w:val="006549D5"/>
    <w:rPr>
      <w:sz w:val="20"/>
      <w:szCs w:val="20"/>
    </w:rPr>
  </w:style>
  <w:style w:type="character" w:customStyle="1" w:styleId="CommentaireCar">
    <w:name w:val="Commentaire Car"/>
    <w:basedOn w:val="Policepardfaut"/>
    <w:link w:val="Commentaire"/>
    <w:rsid w:val="006549D5"/>
    <w:rPr>
      <w:sz w:val="20"/>
      <w:szCs w:val="20"/>
    </w:rPr>
  </w:style>
  <w:style w:type="paragraph" w:styleId="Objetducommentaire">
    <w:name w:val="annotation subject"/>
    <w:basedOn w:val="Commentaire"/>
    <w:next w:val="Commentaire"/>
    <w:link w:val="ObjetducommentaireCar"/>
    <w:rsid w:val="006549D5"/>
    <w:rPr>
      <w:b/>
      <w:bCs/>
    </w:rPr>
  </w:style>
  <w:style w:type="character" w:customStyle="1" w:styleId="ObjetducommentaireCar">
    <w:name w:val="Objet du commentaire Car"/>
    <w:basedOn w:val="CommentaireCar"/>
    <w:link w:val="Objetducommentaire"/>
    <w:rsid w:val="006549D5"/>
    <w:rPr>
      <w:b/>
      <w:bCs/>
      <w:sz w:val="20"/>
      <w:szCs w:val="20"/>
    </w:rPr>
  </w:style>
  <w:style w:type="paragraph" w:styleId="Paragraphedeliste">
    <w:name w:val="List Paragraph"/>
    <w:basedOn w:val="Normal"/>
    <w:qFormat/>
    <w:rsid w:val="009868E5"/>
    <w:pPr>
      <w:ind w:left="720"/>
      <w:contextualSpacing/>
    </w:pPr>
  </w:style>
  <w:style w:type="paragraph" w:styleId="Listepuces">
    <w:name w:val="List Bullet"/>
    <w:basedOn w:val="Normal"/>
    <w:rsid w:val="003F43BF"/>
    <w:pPr>
      <w:numPr>
        <w:numId w:val="3"/>
      </w:numPr>
      <w:contextualSpacing/>
    </w:pPr>
  </w:style>
  <w:style w:type="character" w:customStyle="1" w:styleId="Titre1Car">
    <w:name w:val="Titre 1 Car"/>
    <w:basedOn w:val="Policepardfaut"/>
    <w:link w:val="Titre1"/>
    <w:rsid w:val="004B1393"/>
    <w:rPr>
      <w:rFonts w:ascii="Arial" w:eastAsia="SimSun" w:hAnsi="Arial" w:cs="Arial"/>
      <w:b/>
      <w:bCs/>
      <w:kern w:val="1"/>
      <w:sz w:val="32"/>
      <w:szCs w:val="32"/>
      <w:lang w:eastAsia="hi-IN" w:bidi="hi-IN"/>
    </w:rPr>
  </w:style>
  <w:style w:type="paragraph" w:styleId="Corpsdetexte">
    <w:name w:val="Body Text"/>
    <w:basedOn w:val="Normal"/>
    <w:link w:val="CorpsdetexteCar"/>
    <w:rsid w:val="004B1393"/>
    <w:pPr>
      <w:widowControl w:val="0"/>
      <w:suppressAutoHyphens/>
      <w:spacing w:after="120"/>
    </w:pPr>
    <w:rPr>
      <w:rFonts w:ascii="Times New Roman" w:eastAsia="SimSun" w:hAnsi="Times New Roman" w:cs="Mangal"/>
      <w:kern w:val="1"/>
      <w:lang w:eastAsia="hi-IN" w:bidi="hi-IN"/>
    </w:rPr>
  </w:style>
  <w:style w:type="character" w:customStyle="1" w:styleId="CorpsdetexteCar">
    <w:name w:val="Corps de texte Car"/>
    <w:basedOn w:val="Policepardfaut"/>
    <w:link w:val="Corpsdetexte"/>
    <w:rsid w:val="004B1393"/>
    <w:rPr>
      <w:rFonts w:ascii="Times New Roman" w:eastAsia="SimSun" w:hAnsi="Times New Roman" w:cs="Mangal"/>
      <w:kern w:val="1"/>
      <w:lang w:eastAsia="hi-IN" w:bidi="hi-IN"/>
    </w:rPr>
  </w:style>
  <w:style w:type="numbering" w:customStyle="1" w:styleId="Style2">
    <w:name w:val="Style2"/>
    <w:pPr>
      <w:numPr>
        <w:numId w:val="10"/>
      </w:numPr>
    </w:pPr>
  </w:style>
  <w:style w:type="paragraph" w:customStyle="1" w:styleId="paragraph">
    <w:name w:val="paragraph"/>
    <w:basedOn w:val="Normal"/>
    <w:rsid w:val="0069464F"/>
    <w:rPr>
      <w:rFonts w:ascii="Times New Roman" w:eastAsia="Times New Roman" w:hAnsi="Times New Roman" w:cs="Times New Roman"/>
      <w:lang w:eastAsia="fr-FR"/>
    </w:rPr>
  </w:style>
  <w:style w:type="character" w:customStyle="1" w:styleId="normaltextrun1">
    <w:name w:val="normaltextrun1"/>
    <w:basedOn w:val="Policepardfaut"/>
    <w:rsid w:val="0069464F"/>
  </w:style>
  <w:style w:type="character" w:customStyle="1" w:styleId="eop">
    <w:name w:val="eop"/>
    <w:basedOn w:val="Policepardfaut"/>
    <w:rsid w:val="0069464F"/>
  </w:style>
  <w:style w:type="character" w:styleId="lev">
    <w:name w:val="Strong"/>
    <w:basedOn w:val="Policepardfaut"/>
    <w:uiPriority w:val="22"/>
    <w:qFormat/>
    <w:rsid w:val="00EF2D48"/>
    <w:rPr>
      <w:b/>
      <w:bCs/>
    </w:rPr>
  </w:style>
  <w:style w:type="table" w:styleId="Grilledutableau">
    <w:name w:val="Table Grid"/>
    <w:basedOn w:val="TableauNormal"/>
    <w:rsid w:val="00EF2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506936">
      <w:bodyDiv w:val="1"/>
      <w:marLeft w:val="0"/>
      <w:marRight w:val="0"/>
      <w:marTop w:val="0"/>
      <w:marBottom w:val="0"/>
      <w:divBdr>
        <w:top w:val="none" w:sz="0" w:space="0" w:color="auto"/>
        <w:left w:val="none" w:sz="0" w:space="0" w:color="auto"/>
        <w:bottom w:val="none" w:sz="0" w:space="0" w:color="auto"/>
        <w:right w:val="none" w:sz="0" w:space="0" w:color="auto"/>
      </w:divBdr>
    </w:div>
    <w:div w:id="758143267">
      <w:bodyDiv w:val="1"/>
      <w:marLeft w:val="0"/>
      <w:marRight w:val="0"/>
      <w:marTop w:val="0"/>
      <w:marBottom w:val="0"/>
      <w:divBdr>
        <w:top w:val="none" w:sz="0" w:space="0" w:color="auto"/>
        <w:left w:val="none" w:sz="0" w:space="0" w:color="auto"/>
        <w:bottom w:val="none" w:sz="0" w:space="0" w:color="auto"/>
        <w:right w:val="none" w:sz="0" w:space="0" w:color="auto"/>
      </w:divBdr>
    </w:div>
    <w:div w:id="961379417">
      <w:bodyDiv w:val="1"/>
      <w:marLeft w:val="0"/>
      <w:marRight w:val="0"/>
      <w:marTop w:val="0"/>
      <w:marBottom w:val="0"/>
      <w:divBdr>
        <w:top w:val="none" w:sz="0" w:space="0" w:color="auto"/>
        <w:left w:val="none" w:sz="0" w:space="0" w:color="auto"/>
        <w:bottom w:val="none" w:sz="0" w:space="0" w:color="auto"/>
        <w:right w:val="none" w:sz="0" w:space="0" w:color="auto"/>
      </w:divBdr>
    </w:div>
    <w:div w:id="1770543717">
      <w:bodyDiv w:val="1"/>
      <w:marLeft w:val="0"/>
      <w:marRight w:val="0"/>
      <w:marTop w:val="0"/>
      <w:marBottom w:val="0"/>
      <w:divBdr>
        <w:top w:val="none" w:sz="0" w:space="0" w:color="auto"/>
        <w:left w:val="none" w:sz="0" w:space="0" w:color="auto"/>
        <w:bottom w:val="none" w:sz="0" w:space="0" w:color="auto"/>
        <w:right w:val="none" w:sz="0" w:space="0" w:color="auto"/>
      </w:divBdr>
    </w:div>
    <w:div w:id="2093039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46E92-0ACE-429C-8726-05C6E31D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753</Words>
  <Characters>3993</Characters>
  <Application>Microsoft Office Word</Application>
  <DocSecurity>0</DocSecurity>
  <Lines>137</Lines>
  <Paragraphs>66</Paragraphs>
  <ScaleCrop>false</ScaleCrop>
  <HeadingPairs>
    <vt:vector size="2" baseType="variant">
      <vt:variant>
        <vt:lpstr>Titre</vt:lpstr>
      </vt:variant>
      <vt:variant>
        <vt:i4>1</vt:i4>
      </vt:variant>
    </vt:vector>
  </HeadingPairs>
  <TitlesOfParts>
    <vt:vector size="1" baseType="lpstr">
      <vt:lpstr/>
    </vt:vector>
  </TitlesOfParts>
  <Company>Agence Cosmic</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Cosmic</dc:creator>
  <cp:lastModifiedBy>Clementine VANMAIRIS</cp:lastModifiedBy>
  <cp:revision>3</cp:revision>
  <cp:lastPrinted>2018-04-09T08:26:00Z</cp:lastPrinted>
  <dcterms:created xsi:type="dcterms:W3CDTF">2026-05-19T07:57:00Z</dcterms:created>
  <dcterms:modified xsi:type="dcterms:W3CDTF">2026-05-19T07:58:00Z</dcterms:modified>
</cp:coreProperties>
</file>