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5901F" w14:textId="264B8418" w:rsidR="000516DB" w:rsidRPr="006B12D4" w:rsidRDefault="00C973B6" w:rsidP="000516D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0"/>
        </w:tabs>
        <w:overflowPunct w:val="0"/>
        <w:autoSpaceDE w:val="0"/>
        <w:autoSpaceDN w:val="0"/>
        <w:adjustRightInd w:val="0"/>
        <w:spacing w:before="480"/>
        <w:ind w:left="680" w:hanging="680"/>
        <w:jc w:val="center"/>
        <w:textAlignment w:val="baseline"/>
        <w:outlineLvl w:val="0"/>
        <w:rPr>
          <w:rFonts w:ascii="Verdana" w:eastAsia="Times New Roman" w:hAnsi="Verdana" w:cs="Times New Roman"/>
          <w:bCs/>
          <w:i/>
          <w:iCs/>
          <w:caps/>
          <w:sz w:val="32"/>
          <w:szCs w:val="32"/>
          <w:lang w:eastAsia="fr-FR"/>
        </w:rPr>
      </w:pPr>
      <w:bookmarkStart w:id="0" w:name="_Toc82314389"/>
      <w:bookmarkStart w:id="1" w:name="_Toc83008413"/>
      <w:bookmarkStart w:id="2" w:name="_Toc83008479"/>
      <w:bookmarkStart w:id="3" w:name="_Toc83008661"/>
      <w:bookmarkStart w:id="4" w:name="_Toc83008710"/>
      <w:bookmarkStart w:id="5" w:name="_Toc84845894"/>
      <w:bookmarkStart w:id="6" w:name="_Toc84845917"/>
      <w:bookmarkStart w:id="7" w:name="_Toc86576183"/>
      <w:bookmarkStart w:id="8" w:name="_Toc91462174"/>
      <w:bookmarkStart w:id="9" w:name="_Toc91487930"/>
      <w:bookmarkStart w:id="10" w:name="_Toc157915285"/>
      <w:bookmarkStart w:id="11" w:name="_Toc232319356"/>
      <w:r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AVENANT </w:t>
      </w:r>
      <w:r w:rsidR="001A3569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N°</w:t>
      </w:r>
      <w:r w:rsidR="00196D50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3</w:t>
      </w:r>
      <w:r w:rsidR="001A3569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 </w:t>
      </w:r>
      <w:r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A L’</w:t>
      </w:r>
      <w:r w:rsidR="000516DB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ACCORD d’enTR</w:t>
      </w:r>
      <w:r w:rsidR="000516DB" w:rsidRPr="006B12D4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eprise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0516DB" w:rsidRPr="006B12D4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 </w:t>
      </w:r>
      <w:r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DU 31 MAI 2018 </w:t>
      </w:r>
      <w:r w:rsidR="000516DB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RELATIF A LA MODIFICATION DES CONTRATS DE RETRAITE SUPPLe</w:t>
      </w:r>
      <w:r w:rsidR="00C0598C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MENTAIRE</w:t>
      </w:r>
      <w:r w:rsidR="000516DB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 SOUSCRITS </w:t>
      </w:r>
      <w:r w:rsidR="00C0598C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>POUR LES</w:t>
      </w:r>
      <w:r w:rsidR="000516DB">
        <w:rPr>
          <w:rFonts w:ascii="Verdana" w:eastAsia="Times New Roman" w:hAnsi="Verdana" w:cs="Times New Roman"/>
          <w:b/>
          <w:caps/>
          <w:sz w:val="32"/>
          <w:szCs w:val="32"/>
          <w:lang w:eastAsia="fr-FR"/>
        </w:rPr>
        <w:t xml:space="preserve"> SALARIeS CADRES</w:t>
      </w:r>
    </w:p>
    <w:p w14:paraId="44A6A0DF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477659EA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22643AC1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>ENTRE</w:t>
      </w:r>
    </w:p>
    <w:p w14:paraId="7A2EC24B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6EE0C2AF" w14:textId="77777777" w:rsidR="000516DB" w:rsidRDefault="00F87F00" w:rsidP="000516DB">
      <w:pPr>
        <w:spacing w:before="100" w:beforeAutospacing="1" w:after="100" w:afterAutospacing="1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La S</w:t>
      </w:r>
      <w:r w:rsidR="000516DB" w:rsidRPr="00E52239">
        <w:rPr>
          <w:rFonts w:ascii="Verdana" w:hAnsi="Verdana" w:cs="Times New Roman"/>
          <w:sz w:val="20"/>
          <w:szCs w:val="20"/>
        </w:rPr>
        <w:t>ociété, société anonyme</w:t>
      </w:r>
      <w:r>
        <w:rPr>
          <w:rFonts w:ascii="Verdana" w:hAnsi="Verdana" w:cs="Times New Roman"/>
          <w:sz w:val="20"/>
          <w:szCs w:val="20"/>
        </w:rPr>
        <w:t>,</w:t>
      </w:r>
      <w:r w:rsidR="000516DB" w:rsidRPr="00E52239">
        <w:rPr>
          <w:rFonts w:ascii="Verdana" w:hAnsi="Verdana" w:cs="Times New Roman"/>
          <w:sz w:val="20"/>
          <w:szCs w:val="20"/>
        </w:rPr>
        <w:t xml:space="preserve"> </w:t>
      </w:r>
      <w:r w:rsidR="000516DB" w:rsidRPr="00E52239">
        <w:rPr>
          <w:rFonts w:ascii="Verdana" w:hAnsi="Verdana" w:cs="Times New Roman"/>
          <w:b/>
          <w:sz w:val="20"/>
          <w:szCs w:val="20"/>
        </w:rPr>
        <w:t>BREMSTAR</w:t>
      </w:r>
      <w:r w:rsidR="000516DB" w:rsidRPr="00E52239">
        <w:rPr>
          <w:rFonts w:ascii="Verdana" w:hAnsi="Verdana" w:cs="Times New Roman"/>
          <w:sz w:val="20"/>
          <w:szCs w:val="20"/>
        </w:rPr>
        <w:t xml:space="preserve"> au capital de 100 000 Euros, dont le siège social est fixé à </w:t>
      </w:r>
      <w:r>
        <w:rPr>
          <w:rFonts w:ascii="Verdana" w:hAnsi="Verdana" w:cs="Times New Roman"/>
          <w:sz w:val="20"/>
          <w:szCs w:val="20"/>
        </w:rPr>
        <w:t>Lucé (28110)</w:t>
      </w:r>
      <w:r w:rsidR="000516DB" w:rsidRPr="00E52239">
        <w:rPr>
          <w:rFonts w:ascii="Verdana" w:hAnsi="Verdana" w:cs="Times New Roman"/>
          <w:sz w:val="20"/>
          <w:szCs w:val="20"/>
        </w:rPr>
        <w:t xml:space="preserve"> – </w:t>
      </w:r>
      <w:r>
        <w:rPr>
          <w:rFonts w:ascii="Verdana" w:hAnsi="Verdana" w:cs="Times New Roman"/>
          <w:sz w:val="20"/>
          <w:szCs w:val="20"/>
        </w:rPr>
        <w:t>44 avenue du Maréchal Leclerc – 28110 LUCE</w:t>
      </w:r>
      <w:r w:rsidR="000516DB" w:rsidRPr="00E52239">
        <w:rPr>
          <w:rFonts w:ascii="Verdana" w:hAnsi="Verdana" w:cs="Times New Roman"/>
          <w:sz w:val="20"/>
          <w:szCs w:val="20"/>
        </w:rPr>
        <w:t xml:space="preserve"> immatriculée au R.C.S. de </w:t>
      </w:r>
      <w:r w:rsidR="000516DB">
        <w:rPr>
          <w:rFonts w:ascii="Verdana" w:hAnsi="Verdana" w:cs="Times New Roman"/>
          <w:sz w:val="20"/>
          <w:szCs w:val="20"/>
        </w:rPr>
        <w:t>Chartres</w:t>
      </w:r>
      <w:r w:rsidR="000516DB" w:rsidRPr="00E52239">
        <w:rPr>
          <w:rFonts w:ascii="Verdana" w:hAnsi="Verdana" w:cs="Times New Roman"/>
          <w:sz w:val="20"/>
          <w:szCs w:val="20"/>
        </w:rPr>
        <w:t xml:space="preserve"> sous le numéro 400 207 957 et à l'URSSAF de MELUN (organisme destinataire de la déclaration préalable d'embauche)</w:t>
      </w:r>
      <w:r w:rsidR="000516DB">
        <w:rPr>
          <w:rFonts w:ascii="Verdana" w:hAnsi="Verdana" w:cs="Times New Roman"/>
          <w:sz w:val="20"/>
          <w:szCs w:val="20"/>
        </w:rPr>
        <w:t>,</w:t>
      </w:r>
    </w:p>
    <w:p w14:paraId="3F99B520" w14:textId="099A5763" w:rsidR="000516DB" w:rsidRPr="00E52239" w:rsidRDefault="000516DB" w:rsidP="000516DB">
      <w:pPr>
        <w:spacing w:before="100" w:beforeAutospacing="1" w:after="100" w:afterAutospacing="1"/>
        <w:jc w:val="both"/>
        <w:rPr>
          <w:rFonts w:ascii="Verdana" w:hAnsi="Verdana" w:cs="Times New Roman"/>
          <w:sz w:val="20"/>
          <w:szCs w:val="20"/>
        </w:rPr>
      </w:pPr>
      <w:r w:rsidRPr="00E52239">
        <w:rPr>
          <w:rFonts w:ascii="Verdana" w:hAnsi="Verdana" w:cs="Times New Roman"/>
          <w:sz w:val="20"/>
          <w:szCs w:val="20"/>
        </w:rPr>
        <w:t xml:space="preserve">Représentée par </w:t>
      </w:r>
      <w:r w:rsidR="00EB2D4F">
        <w:rPr>
          <w:rFonts w:ascii="Verdana" w:hAnsi="Verdana" w:cs="Times New Roman"/>
          <w:b/>
          <w:sz w:val="20"/>
          <w:szCs w:val="20"/>
        </w:rPr>
        <w:t>…………</w:t>
      </w:r>
      <w:r w:rsidRPr="00E52239">
        <w:rPr>
          <w:rFonts w:ascii="Verdana" w:hAnsi="Verdana" w:cs="Times New Roman"/>
          <w:sz w:val="20"/>
          <w:szCs w:val="20"/>
        </w:rPr>
        <w:t xml:space="preserve"> en sa qualité de Directeur Général, ci-après dénommé « la société »</w:t>
      </w:r>
    </w:p>
    <w:p w14:paraId="06C668B7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04ABF107" w14:textId="77777777" w:rsidR="000516DB" w:rsidRPr="006B12D4" w:rsidRDefault="000516DB" w:rsidP="000516DB">
      <w:pPr>
        <w:tabs>
          <w:tab w:val="left" w:pos="0"/>
          <w:tab w:val="left" w:pos="340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>ET</w:t>
      </w:r>
    </w:p>
    <w:p w14:paraId="534A4407" w14:textId="77777777" w:rsidR="000516DB" w:rsidRPr="006B12D4" w:rsidRDefault="000516DB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23CF2470" w14:textId="09122600" w:rsidR="001A3569" w:rsidRDefault="001A3569" w:rsidP="001A3569">
      <w:pPr>
        <w:jc w:val="both"/>
        <w:rPr>
          <w:rFonts w:ascii="Verdana" w:hAnsi="Verdana" w:cs="Arial"/>
          <w:sz w:val="20"/>
          <w:szCs w:val="20"/>
        </w:rPr>
      </w:pPr>
      <w:r w:rsidRPr="007E347B">
        <w:rPr>
          <w:rFonts w:ascii="Verdana" w:hAnsi="Verdana" w:cs="Arial"/>
          <w:b/>
          <w:sz w:val="20"/>
          <w:szCs w:val="20"/>
        </w:rPr>
        <w:t xml:space="preserve">L’organisation syndicale CGT, </w:t>
      </w:r>
      <w:r w:rsidRPr="007E347B">
        <w:rPr>
          <w:rFonts w:ascii="Verdana" w:hAnsi="Verdana" w:cs="Arial"/>
          <w:sz w:val="20"/>
          <w:szCs w:val="20"/>
        </w:rPr>
        <w:t xml:space="preserve">représentée par </w:t>
      </w:r>
      <w:r w:rsidR="00EB2D4F">
        <w:rPr>
          <w:rFonts w:ascii="Verdana" w:hAnsi="Verdana" w:cs="Arial"/>
          <w:sz w:val="20"/>
          <w:szCs w:val="20"/>
        </w:rPr>
        <w:t>……………</w:t>
      </w:r>
      <w:r w:rsidRPr="007E347B">
        <w:rPr>
          <w:rFonts w:ascii="Verdana" w:hAnsi="Verdana" w:cs="Arial"/>
          <w:sz w:val="20"/>
          <w:szCs w:val="20"/>
        </w:rPr>
        <w:t>,</w:t>
      </w:r>
      <w:r w:rsidRPr="007E347B">
        <w:rPr>
          <w:rFonts w:ascii="Verdana" w:hAnsi="Verdana" w:cs="Arial"/>
          <w:b/>
          <w:sz w:val="20"/>
          <w:szCs w:val="20"/>
        </w:rPr>
        <w:t xml:space="preserve"> </w:t>
      </w:r>
      <w:r w:rsidRPr="007E347B">
        <w:rPr>
          <w:rFonts w:ascii="Verdana" w:hAnsi="Verdana" w:cs="Arial"/>
          <w:sz w:val="20"/>
          <w:szCs w:val="20"/>
        </w:rPr>
        <w:t xml:space="preserve">délégué syndical, </w:t>
      </w:r>
    </w:p>
    <w:p w14:paraId="5CB5A6A4" w14:textId="77777777" w:rsidR="001A3569" w:rsidRPr="007E347B" w:rsidRDefault="001A3569" w:rsidP="001A3569">
      <w:pPr>
        <w:ind w:left="567"/>
        <w:jc w:val="both"/>
        <w:rPr>
          <w:rFonts w:ascii="Verdana" w:hAnsi="Verdana" w:cs="Arial"/>
          <w:b/>
          <w:sz w:val="20"/>
          <w:szCs w:val="20"/>
        </w:rPr>
      </w:pPr>
    </w:p>
    <w:p w14:paraId="3FC6C622" w14:textId="1BB32D06" w:rsidR="001A3569" w:rsidRPr="007E347B" w:rsidRDefault="001A3569" w:rsidP="001A3569">
      <w:pPr>
        <w:jc w:val="both"/>
        <w:rPr>
          <w:rFonts w:ascii="Verdana" w:hAnsi="Verdana" w:cs="Arial"/>
          <w:sz w:val="20"/>
          <w:szCs w:val="20"/>
        </w:rPr>
      </w:pPr>
      <w:r w:rsidRPr="004F0AAB">
        <w:rPr>
          <w:rFonts w:ascii="Verdana" w:hAnsi="Verdana" w:cs="Arial"/>
          <w:b/>
          <w:bCs/>
          <w:sz w:val="20"/>
          <w:szCs w:val="20"/>
        </w:rPr>
        <w:t>L’organisation syndicale UNSA</w:t>
      </w:r>
      <w:r>
        <w:rPr>
          <w:rFonts w:ascii="Verdana" w:hAnsi="Verdana" w:cs="Arial"/>
          <w:sz w:val="20"/>
          <w:szCs w:val="20"/>
        </w:rPr>
        <w:t xml:space="preserve">, représentée par </w:t>
      </w:r>
      <w:r w:rsidR="00EB2D4F">
        <w:rPr>
          <w:rFonts w:ascii="Verdana" w:hAnsi="Verdana" w:cs="Arial"/>
          <w:sz w:val="20"/>
          <w:szCs w:val="20"/>
        </w:rPr>
        <w:t>……………..</w:t>
      </w:r>
      <w:r>
        <w:rPr>
          <w:rFonts w:ascii="Verdana" w:hAnsi="Verdana" w:cs="Arial"/>
          <w:sz w:val="20"/>
          <w:szCs w:val="20"/>
        </w:rPr>
        <w:t>, délégué syndical,</w:t>
      </w:r>
    </w:p>
    <w:p w14:paraId="74C113EB" w14:textId="77777777" w:rsidR="000516DB" w:rsidRPr="006B12D4" w:rsidRDefault="000516DB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2E260C5E" w14:textId="77777777" w:rsidR="00C0598C" w:rsidRDefault="00C0598C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04B53E81" w14:textId="77777777" w:rsidR="000516DB" w:rsidRDefault="000516DB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Il est préalablement rappelé ce qui suit :</w:t>
      </w:r>
    </w:p>
    <w:p w14:paraId="382B91DD" w14:textId="77777777" w:rsidR="00C0598C" w:rsidRDefault="00C0598C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7A878B32" w14:textId="77777777" w:rsidR="000516DB" w:rsidRDefault="000516DB" w:rsidP="000516DB">
      <w:pPr>
        <w:pStyle w:val="Paragraphedeliste"/>
        <w:numPr>
          <w:ilvl w:val="0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 w:firstLine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La Société BREMSTAR a souscrit, pour ses salariés cadres, deux contrats de retraite supplémentaire </w:t>
      </w:r>
      <w:r w:rsidR="00C0598C">
        <w:rPr>
          <w:rFonts w:ascii="Verdana" w:eastAsia="Times New Roman" w:hAnsi="Verdana" w:cs="Times New Roman"/>
          <w:sz w:val="20"/>
          <w:szCs w:val="20"/>
          <w:lang w:eastAsia="fr-FR"/>
        </w:rPr>
        <w:t>auprès des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organismes suivants :</w:t>
      </w:r>
    </w:p>
    <w:p w14:paraId="3CF3FB0B" w14:textId="77777777" w:rsidR="000516DB" w:rsidRDefault="000516DB" w:rsidP="000516DB">
      <w:pPr>
        <w:pStyle w:val="Paragraphedeliste"/>
        <w:numPr>
          <w:ilvl w:val="1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ALLIANZ TELLUS : contrat n°4090867691</w:t>
      </w:r>
    </w:p>
    <w:p w14:paraId="76F2B4D4" w14:textId="77777777" w:rsidR="000516DB" w:rsidRPr="0019763E" w:rsidRDefault="000516DB" w:rsidP="000516DB">
      <w:pPr>
        <w:pStyle w:val="Paragraphedeliste"/>
        <w:numPr>
          <w:ilvl w:val="1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en-US" w:eastAsia="fr-FR"/>
        </w:rPr>
      </w:pPr>
      <w:r w:rsidRPr="0019763E">
        <w:rPr>
          <w:rFonts w:ascii="Verdana" w:eastAsia="Times New Roman" w:hAnsi="Verdana" w:cs="Times New Roman"/>
          <w:sz w:val="20"/>
          <w:szCs w:val="20"/>
          <w:lang w:val="en-US" w:eastAsia="fr-FR"/>
        </w:rPr>
        <w:t>SWISS LIFE : contrat n°35ZE0097 / V9629119400</w:t>
      </w:r>
    </w:p>
    <w:p w14:paraId="58100F11" w14:textId="77777777" w:rsidR="000516DB" w:rsidRPr="0019763E" w:rsidRDefault="000516DB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en-US" w:eastAsia="fr-FR"/>
        </w:rPr>
      </w:pPr>
    </w:p>
    <w:p w14:paraId="7B1EE84C" w14:textId="32F9C41C" w:rsidR="000516DB" w:rsidRDefault="00C973B6" w:rsidP="00C973B6">
      <w:pPr>
        <w:pStyle w:val="Paragraphedeliste"/>
        <w:numPr>
          <w:ilvl w:val="0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 w:firstLine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Par accord en date du 31 mai 2018, la Société BREMSTAR a limité le bénéfice de ces contrats aux salariés cadres percevant une rémunération mensuelle brute de base strictement supérieur</w:t>
      </w:r>
      <w:r w:rsidR="009D6A6D">
        <w:rPr>
          <w:rFonts w:ascii="Verdana" w:eastAsia="Times New Roman" w:hAnsi="Verdana" w:cs="Times New Roman"/>
          <w:sz w:val="20"/>
          <w:szCs w:val="20"/>
          <w:lang w:eastAsia="fr-FR"/>
        </w:rPr>
        <w:t>e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à 4 250€.</w:t>
      </w:r>
    </w:p>
    <w:p w14:paraId="55F23278" w14:textId="77777777" w:rsidR="001A3569" w:rsidRDefault="001A3569" w:rsidP="001A3569">
      <w:pPr>
        <w:pStyle w:val="Paragraphedeliste"/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18C07011" w14:textId="32E53D04" w:rsidR="00196D50" w:rsidRDefault="001A3569" w:rsidP="00196D50">
      <w:pPr>
        <w:pStyle w:val="Paragraphedeliste"/>
        <w:numPr>
          <w:ilvl w:val="0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 w:firstLine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Par avenant en date du 4 septembre 2023, la Société BREMSTAR a limité le bénéfice de ces contrats aux salariés cadres percevant une rémunération mensuelle brute de base strictement supérieur</w:t>
      </w:r>
      <w:r w:rsidR="009D6A6D">
        <w:rPr>
          <w:rFonts w:ascii="Verdana" w:eastAsia="Times New Roman" w:hAnsi="Verdana" w:cs="Times New Roman"/>
          <w:sz w:val="20"/>
          <w:szCs w:val="20"/>
          <w:lang w:eastAsia="fr-FR"/>
        </w:rPr>
        <w:t>e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à 4 400€.</w:t>
      </w:r>
    </w:p>
    <w:p w14:paraId="5AC3A72F" w14:textId="77777777" w:rsidR="00196D50" w:rsidRPr="00196D50" w:rsidRDefault="00196D50" w:rsidP="00196D50">
      <w:pPr>
        <w:pStyle w:val="Paragraphedelist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287A2F20" w14:textId="1F6289F0" w:rsidR="00196D50" w:rsidRDefault="00196D50" w:rsidP="00196D50">
      <w:pPr>
        <w:pStyle w:val="Paragraphedeliste"/>
        <w:numPr>
          <w:ilvl w:val="0"/>
          <w:numId w:val="13"/>
        </w:num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 w:firstLine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Par avenant en date du 8 avril 2025, la Société BREMSTAR a limité le bénéfice de ces contrats aux salariés cadres percevant une rémunération mensuelle brute de base strictement supérieur</w:t>
      </w:r>
      <w:r w:rsidR="009D6A6D">
        <w:rPr>
          <w:rFonts w:ascii="Verdana" w:eastAsia="Times New Roman" w:hAnsi="Verdana" w:cs="Times New Roman"/>
          <w:sz w:val="20"/>
          <w:szCs w:val="20"/>
          <w:lang w:eastAsia="fr-FR"/>
        </w:rPr>
        <w:t>e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à 4 520€.</w:t>
      </w:r>
    </w:p>
    <w:p w14:paraId="73F6B67C" w14:textId="77777777" w:rsidR="00196D50" w:rsidRPr="00196D50" w:rsidRDefault="00196D50" w:rsidP="00196D50">
      <w:pPr>
        <w:pStyle w:val="Paragraphedeliste"/>
        <w:tabs>
          <w:tab w:val="left" w:pos="0"/>
          <w:tab w:val="left" w:pos="543"/>
        </w:tabs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2D1154D8" w14:textId="77777777" w:rsidR="00196D50" w:rsidRDefault="00196D50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068F8140" w14:textId="77777777" w:rsidR="00196D50" w:rsidRDefault="00196D50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255D46DD" w14:textId="0CF0A250" w:rsidR="000516DB" w:rsidRDefault="000516DB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  <w:r w:rsidRPr="00C63947">
        <w:rPr>
          <w:rFonts w:ascii="Verdana" w:eastAsia="Times New Roman" w:hAnsi="Verdana" w:cs="Times New Roman"/>
          <w:b/>
          <w:sz w:val="20"/>
          <w:szCs w:val="20"/>
          <w:lang w:eastAsia="fr-FR"/>
        </w:rPr>
        <w:t>IL A ETE ARRETE CE QUI SUIT :</w:t>
      </w:r>
    </w:p>
    <w:p w14:paraId="067441DD" w14:textId="77777777" w:rsidR="00C0598C" w:rsidRPr="00C63947" w:rsidRDefault="00C0598C" w:rsidP="000516DB">
      <w:pPr>
        <w:tabs>
          <w:tab w:val="left" w:pos="0"/>
          <w:tab w:val="left" w:pos="54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350F69E4" w14:textId="77777777" w:rsidR="000516DB" w:rsidRPr="006B12D4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 xml:space="preserve">Article 1. </w:t>
      </w:r>
      <w:r>
        <w:rPr>
          <w:rFonts w:ascii="Verdana" w:eastAsia="Times New Roman" w:hAnsi="Verdana" w:cs="Times New Roman"/>
          <w:b/>
          <w:sz w:val="20"/>
          <w:szCs w:val="20"/>
          <w:lang w:eastAsia="fr-FR"/>
        </w:rPr>
        <w:t>Modification des cont</w:t>
      </w:r>
      <w:r w:rsidR="00C0598C">
        <w:rPr>
          <w:rFonts w:ascii="Verdana" w:eastAsia="Times New Roman" w:hAnsi="Verdana" w:cs="Times New Roman"/>
          <w:b/>
          <w:sz w:val="20"/>
          <w:szCs w:val="20"/>
          <w:lang w:eastAsia="fr-FR"/>
        </w:rPr>
        <w:t>rats de retraite supplémentaire</w:t>
      </w:r>
    </w:p>
    <w:p w14:paraId="2B5E28EB" w14:textId="2E293A18" w:rsidR="000516DB" w:rsidRDefault="000516DB" w:rsidP="000516DB">
      <w:pPr>
        <w:tabs>
          <w:tab w:val="left" w:pos="0"/>
          <w:tab w:val="left" w:pos="543"/>
          <w:tab w:val="left" w:pos="8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Seuls les cadres percevant un salaire mensuel brut </w:t>
      </w:r>
      <w:r w:rsidR="00A16A89">
        <w:rPr>
          <w:rFonts w:ascii="Verdana" w:eastAsia="Times New Roman" w:hAnsi="Verdana" w:cs="Times New Roman"/>
          <w:sz w:val="20"/>
          <w:szCs w:val="20"/>
          <w:lang w:eastAsia="fr-FR"/>
        </w:rPr>
        <w:t xml:space="preserve">de base </w:t>
      </w:r>
      <w:r w:rsidR="00D5431A">
        <w:rPr>
          <w:rFonts w:ascii="Verdana" w:eastAsia="Times New Roman" w:hAnsi="Verdana" w:cs="Times New Roman"/>
          <w:sz w:val="20"/>
          <w:szCs w:val="20"/>
          <w:lang w:eastAsia="fr-FR"/>
        </w:rPr>
        <w:t xml:space="preserve">strictement 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supérieur à </w:t>
      </w:r>
      <w:r w:rsidR="00196D50">
        <w:rPr>
          <w:rFonts w:ascii="Verdana" w:eastAsia="Times New Roman" w:hAnsi="Verdana" w:cs="Times New Roman"/>
          <w:sz w:val="20"/>
          <w:szCs w:val="20"/>
          <w:lang w:eastAsia="fr-FR"/>
        </w:rPr>
        <w:t>5 300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>€ (</w:t>
      </w:r>
      <w:r w:rsidR="00196D50">
        <w:rPr>
          <w:rFonts w:ascii="Verdana" w:eastAsia="Times New Roman" w:hAnsi="Verdana" w:cs="Times New Roman"/>
          <w:sz w:val="20"/>
          <w:szCs w:val="20"/>
          <w:lang w:eastAsia="fr-FR"/>
        </w:rPr>
        <w:t>cinq mille trois-cents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euros) bénéficieront des contrats de retraite supplémentaire susmentionnés.</w:t>
      </w:r>
    </w:p>
    <w:p w14:paraId="57B7233B" w14:textId="77777777" w:rsidR="00C973B6" w:rsidRPr="000516DB" w:rsidRDefault="00C973B6" w:rsidP="000516DB">
      <w:pPr>
        <w:pStyle w:val="Paragraphedeliste"/>
        <w:tabs>
          <w:tab w:val="left" w:pos="0"/>
          <w:tab w:val="left" w:pos="543"/>
          <w:tab w:val="left" w:pos="8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065B603C" w14:textId="77777777" w:rsidR="000516DB" w:rsidRPr="006B12D4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fr-FR"/>
        </w:rPr>
        <w:t>Article 2</w:t>
      </w: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 xml:space="preserve">. Date d’effet </w:t>
      </w:r>
    </w:p>
    <w:p w14:paraId="7A8781E9" w14:textId="51BA3BD7" w:rsidR="000516DB" w:rsidRPr="006B12D4" w:rsidRDefault="000516DB" w:rsidP="000516DB">
      <w:pPr>
        <w:tabs>
          <w:tab w:val="left" w:pos="0"/>
          <w:tab w:val="left" w:pos="543"/>
          <w:tab w:val="left" w:pos="8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 w:rsidRPr="003109C4">
        <w:rPr>
          <w:rFonts w:ascii="Verdana" w:eastAsia="Times New Roman" w:hAnsi="Verdana" w:cs="Times New Roman"/>
          <w:sz w:val="20"/>
          <w:szCs w:val="20"/>
          <w:lang w:eastAsia="fr-FR"/>
        </w:rPr>
        <w:t>L</w:t>
      </w:r>
      <w:r w:rsidRPr="006B12D4">
        <w:rPr>
          <w:rFonts w:ascii="Verdana" w:eastAsia="Times New Roman" w:hAnsi="Verdana" w:cs="Times New Roman"/>
          <w:sz w:val="20"/>
          <w:szCs w:val="20"/>
          <w:lang w:eastAsia="fr-FR"/>
        </w:rPr>
        <w:t xml:space="preserve">e présent accord prendra effet à compter </w:t>
      </w:r>
      <w:r w:rsidRPr="003109C4">
        <w:rPr>
          <w:rFonts w:ascii="Verdana" w:eastAsia="Times New Roman" w:hAnsi="Verdana" w:cs="Times New Roman"/>
          <w:sz w:val="20"/>
          <w:szCs w:val="20"/>
          <w:lang w:eastAsia="fr-FR"/>
        </w:rPr>
        <w:t>du 1</w:t>
      </w:r>
      <w:r w:rsidRPr="003109C4">
        <w:rPr>
          <w:rFonts w:ascii="Verdana" w:eastAsia="Times New Roman" w:hAnsi="Verdana" w:cs="Times New Roman"/>
          <w:sz w:val="20"/>
          <w:szCs w:val="20"/>
          <w:vertAlign w:val="superscript"/>
          <w:lang w:eastAsia="fr-FR"/>
        </w:rPr>
        <w:t>er</w:t>
      </w:r>
      <w:r w:rsidRPr="003109C4">
        <w:rPr>
          <w:rFonts w:ascii="Verdana" w:eastAsia="Times New Roman" w:hAnsi="Verdana" w:cs="Times New Roman"/>
          <w:sz w:val="20"/>
          <w:szCs w:val="20"/>
          <w:lang w:eastAsia="fr-FR"/>
        </w:rPr>
        <w:t xml:space="preserve"> </w:t>
      </w:r>
      <w:r w:rsidR="001A3569">
        <w:rPr>
          <w:rFonts w:ascii="Verdana" w:eastAsia="Times New Roman" w:hAnsi="Verdana" w:cs="Times New Roman"/>
          <w:sz w:val="20"/>
          <w:szCs w:val="20"/>
          <w:lang w:eastAsia="fr-FR"/>
        </w:rPr>
        <w:t>avril 202</w:t>
      </w:r>
      <w:r w:rsidR="00196D50">
        <w:rPr>
          <w:rFonts w:ascii="Verdana" w:eastAsia="Times New Roman" w:hAnsi="Verdana" w:cs="Times New Roman"/>
          <w:sz w:val="20"/>
          <w:szCs w:val="20"/>
          <w:lang w:eastAsia="fr-FR"/>
        </w:rPr>
        <w:t>6</w:t>
      </w:r>
      <w:r w:rsidR="001A3569">
        <w:rPr>
          <w:rFonts w:ascii="Verdana" w:eastAsia="Times New Roman" w:hAnsi="Verdana" w:cs="Times New Roman"/>
          <w:sz w:val="20"/>
          <w:szCs w:val="20"/>
          <w:lang w:eastAsia="fr-FR"/>
        </w:rPr>
        <w:t>.</w:t>
      </w:r>
      <w:r w:rsidRPr="006B12D4">
        <w:rPr>
          <w:rFonts w:ascii="Verdana" w:eastAsia="Times New Roman" w:hAnsi="Verdana" w:cs="Times New Roman"/>
          <w:sz w:val="20"/>
          <w:szCs w:val="20"/>
          <w:lang w:eastAsia="fr-FR"/>
        </w:rPr>
        <w:t xml:space="preserve"> </w:t>
      </w:r>
    </w:p>
    <w:p w14:paraId="3B8FB69D" w14:textId="77777777" w:rsidR="000516DB" w:rsidRPr="006B12D4" w:rsidRDefault="000516DB" w:rsidP="000516DB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u w:val="single"/>
          <w:lang w:eastAsia="fr-FR"/>
        </w:rPr>
      </w:pPr>
      <w:r w:rsidRPr="006B12D4">
        <w:rPr>
          <w:rFonts w:ascii="Verdana" w:eastAsia="Times New Roman" w:hAnsi="Verdana" w:cs="Times New Roman"/>
          <w:sz w:val="20"/>
          <w:szCs w:val="20"/>
          <w:lang w:eastAsia="fr-FR"/>
        </w:rPr>
        <w:t>Il est conclu pour une durée indéterminée.</w:t>
      </w:r>
    </w:p>
    <w:p w14:paraId="04EA6846" w14:textId="77777777" w:rsidR="00C0598C" w:rsidRDefault="00C0598C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</w:p>
    <w:p w14:paraId="2FAF0618" w14:textId="77777777" w:rsidR="000516DB" w:rsidRPr="006B12D4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fr-FR"/>
        </w:rPr>
        <w:t>Article 3</w:t>
      </w: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 xml:space="preserve">. </w:t>
      </w:r>
      <w:r>
        <w:rPr>
          <w:rFonts w:ascii="Verdana" w:eastAsia="Times New Roman" w:hAnsi="Verdana" w:cs="Times New Roman"/>
          <w:b/>
          <w:sz w:val="20"/>
          <w:szCs w:val="20"/>
          <w:lang w:eastAsia="fr-FR"/>
        </w:rPr>
        <w:t>Formalités de dépôt</w:t>
      </w:r>
      <w:r w:rsidRPr="006B12D4">
        <w:rPr>
          <w:rFonts w:ascii="Verdana" w:eastAsia="Times New Roman" w:hAnsi="Verdana" w:cs="Times New Roman"/>
          <w:b/>
          <w:sz w:val="20"/>
          <w:szCs w:val="20"/>
          <w:lang w:eastAsia="fr-FR"/>
        </w:rPr>
        <w:t xml:space="preserve"> </w:t>
      </w:r>
    </w:p>
    <w:p w14:paraId="68899731" w14:textId="0BA4B4FF" w:rsidR="000516DB" w:rsidRPr="006B12D4" w:rsidRDefault="000516DB" w:rsidP="000516D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Conformément aux articles L.2231-6 et D.2231-2 et suivants du Code du Travail, un exemplaire du présent accord sera déposé auprès de la D</w:t>
      </w:r>
      <w:r w:rsidR="00A16A89">
        <w:rPr>
          <w:rFonts w:ascii="Verdana" w:eastAsia="Times New Roman" w:hAnsi="Verdana" w:cs="Times New Roman"/>
          <w:sz w:val="20"/>
          <w:szCs w:val="20"/>
          <w:lang w:eastAsia="fr-FR"/>
        </w:rPr>
        <w:t>REETS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>, ainsi qu’au secrétariat Greffe du Conseil de Prud’hommes du lieu de sa conclusion</w:t>
      </w:r>
      <w:r w:rsidRPr="003109C4">
        <w:rPr>
          <w:rFonts w:ascii="Verdana" w:eastAsia="Times New Roman" w:hAnsi="Verdana" w:cs="Times New Roman"/>
          <w:sz w:val="20"/>
          <w:szCs w:val="20"/>
          <w:lang w:eastAsia="fr-FR"/>
        </w:rPr>
        <w:t>.</w:t>
      </w:r>
    </w:p>
    <w:p w14:paraId="017A0FCA" w14:textId="78EBDFAF" w:rsidR="000516DB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Une version sur support électronique est également communiquée à la D</w:t>
      </w:r>
      <w:r w:rsidR="00A16A89">
        <w:rPr>
          <w:rFonts w:ascii="Verdana" w:eastAsia="Times New Roman" w:hAnsi="Verdana" w:cs="Times New Roman"/>
          <w:sz w:val="20"/>
          <w:szCs w:val="20"/>
          <w:lang w:eastAsia="fr-FR"/>
        </w:rPr>
        <w:t>REETS</w:t>
      </w:r>
      <w:r>
        <w:rPr>
          <w:rFonts w:ascii="Verdana" w:eastAsia="Times New Roman" w:hAnsi="Verdana" w:cs="Times New Roman"/>
          <w:sz w:val="20"/>
          <w:szCs w:val="20"/>
          <w:lang w:eastAsia="fr-FR"/>
        </w:rPr>
        <w:t xml:space="preserve"> du lieu de signature de l’accord.</w:t>
      </w:r>
    </w:p>
    <w:p w14:paraId="42BC7BD2" w14:textId="77777777" w:rsidR="000516DB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En outre, un exemplaire sera établi pour chaque partie.</w:t>
      </w:r>
    </w:p>
    <w:p w14:paraId="53E6ED0C" w14:textId="77777777" w:rsidR="000516DB" w:rsidRPr="003109C4" w:rsidRDefault="000516DB" w:rsidP="000516D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sz w:val="20"/>
          <w:szCs w:val="20"/>
          <w:lang w:eastAsia="fr-FR"/>
        </w:rPr>
        <w:t>Enfin, en application des articles R.2262-1, R.2262-2 et R.2262-3 du Code du Travail, il sera transmis aux représentants du personnel et mention de cet accord sera faite sur les panneaux réservés à la Direction pour sa communication avec le personnel ou par tout moyen.</w:t>
      </w:r>
    </w:p>
    <w:p w14:paraId="5D20CEC8" w14:textId="77777777" w:rsidR="000516DB" w:rsidRPr="006B12D4" w:rsidRDefault="000516DB" w:rsidP="000516DB">
      <w:pPr>
        <w:tabs>
          <w:tab w:val="left" w:pos="0"/>
          <w:tab w:val="left" w:pos="543"/>
          <w:tab w:val="left" w:pos="8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fr-FR"/>
        </w:rPr>
      </w:pPr>
    </w:p>
    <w:p w14:paraId="3A7121E8" w14:textId="2645A60F" w:rsidR="001A3569" w:rsidRPr="007E347B" w:rsidRDefault="001A3569" w:rsidP="001A3569">
      <w:pPr>
        <w:shd w:val="clear" w:color="auto" w:fill="FFFFFF"/>
        <w:jc w:val="both"/>
        <w:rPr>
          <w:rFonts w:ascii="Verdana" w:eastAsia="Times New Roman" w:hAnsi="Verdana" w:cs="Arial"/>
          <w:color w:val="000000"/>
          <w:sz w:val="20"/>
          <w:szCs w:val="20"/>
          <w:lang w:eastAsia="fr-FR"/>
        </w:rPr>
      </w:pPr>
      <w:r w:rsidRPr="007E347B">
        <w:rPr>
          <w:rFonts w:ascii="Verdana" w:eastAsia="Times New Roman" w:hAnsi="Verdana" w:cs="Arial"/>
          <w:color w:val="000000"/>
          <w:sz w:val="20"/>
          <w:szCs w:val="20"/>
          <w:lang w:eastAsia="fr-FR"/>
        </w:rPr>
        <w:t xml:space="preserve">Fait à Lucé, le </w:t>
      </w:r>
      <w:r w:rsidR="00196D50">
        <w:rPr>
          <w:rFonts w:ascii="Verdana" w:eastAsia="Times New Roman" w:hAnsi="Verdana" w:cs="Arial"/>
          <w:color w:val="000000"/>
          <w:sz w:val="20"/>
          <w:szCs w:val="20"/>
          <w:lang w:eastAsia="fr-FR"/>
        </w:rPr>
        <w:t>18 mars 2026</w:t>
      </w:r>
      <w:r w:rsidRPr="007E347B">
        <w:rPr>
          <w:rFonts w:ascii="Verdana" w:eastAsia="Times New Roman" w:hAnsi="Verdana" w:cs="Arial"/>
          <w:color w:val="000000"/>
          <w:sz w:val="20"/>
          <w:szCs w:val="20"/>
          <w:lang w:eastAsia="fr-FR"/>
        </w:rPr>
        <w:t>,</w:t>
      </w:r>
    </w:p>
    <w:p w14:paraId="212E925B" w14:textId="77777777" w:rsidR="001A3569" w:rsidRPr="004F0AAB" w:rsidRDefault="001A3569" w:rsidP="001A3569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14:paraId="12B17511" w14:textId="55A03AE6" w:rsidR="001A3569" w:rsidRDefault="001A3569" w:rsidP="001A3569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4F0AAB">
        <w:rPr>
          <w:rFonts w:ascii="Verdana" w:hAnsi="Verdana" w:cs="Arial"/>
          <w:b/>
          <w:bCs/>
          <w:sz w:val="20"/>
          <w:szCs w:val="20"/>
        </w:rPr>
        <w:t xml:space="preserve">Pour la Société BREMSTAR, </w:t>
      </w:r>
      <w:r w:rsidR="00EB2D4F">
        <w:rPr>
          <w:rFonts w:ascii="Verdana" w:hAnsi="Verdana" w:cs="Arial"/>
          <w:b/>
          <w:bCs/>
          <w:sz w:val="20"/>
          <w:szCs w:val="20"/>
        </w:rPr>
        <w:t>…………..</w:t>
      </w:r>
      <w:r w:rsidRPr="004F0AAB">
        <w:rPr>
          <w:rFonts w:ascii="Verdana" w:hAnsi="Verdana" w:cs="Arial"/>
          <w:b/>
          <w:bCs/>
          <w:sz w:val="20"/>
          <w:szCs w:val="20"/>
        </w:rPr>
        <w:t>,</w:t>
      </w:r>
    </w:p>
    <w:p w14:paraId="3CE4D602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31F2D37C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4BA7FDD5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06C1C0A7" w14:textId="77777777" w:rsidR="001A3569" w:rsidRPr="004F0AAB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2088C33" w14:textId="77777777" w:rsidR="001A3569" w:rsidRPr="004F0AAB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2CF76FF2" w14:textId="002E9236" w:rsidR="001A3569" w:rsidRDefault="001A3569" w:rsidP="001A3569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4F0AAB">
        <w:rPr>
          <w:rFonts w:ascii="Verdana" w:hAnsi="Verdana" w:cs="Arial"/>
          <w:b/>
          <w:bCs/>
          <w:sz w:val="20"/>
          <w:szCs w:val="20"/>
        </w:rPr>
        <w:t xml:space="preserve">Pour l’organisation syndicale CGT, </w:t>
      </w:r>
      <w:r w:rsidR="00EB2D4F">
        <w:rPr>
          <w:rFonts w:ascii="Verdana" w:hAnsi="Verdana" w:cs="Arial"/>
          <w:b/>
          <w:bCs/>
          <w:sz w:val="20"/>
          <w:szCs w:val="20"/>
        </w:rPr>
        <w:t>………………</w:t>
      </w:r>
      <w:r w:rsidRPr="004F0AAB">
        <w:rPr>
          <w:rFonts w:ascii="Verdana" w:hAnsi="Verdana" w:cs="Arial"/>
          <w:b/>
          <w:bCs/>
          <w:sz w:val="20"/>
          <w:szCs w:val="20"/>
        </w:rPr>
        <w:t>,</w:t>
      </w:r>
    </w:p>
    <w:p w14:paraId="2B8E7493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131B0731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0EEFA9D6" w14:textId="77777777" w:rsidR="001A3569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1B5331B7" w14:textId="77777777" w:rsidR="001A3569" w:rsidRPr="004F0AAB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1A6EB15" w14:textId="77777777" w:rsidR="001A3569" w:rsidRPr="004F0AAB" w:rsidRDefault="001A3569" w:rsidP="001A3569">
      <w:pPr>
        <w:ind w:left="567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B9567E8" w14:textId="745F18B0" w:rsidR="001A3569" w:rsidRPr="004F0AAB" w:rsidRDefault="001A3569" w:rsidP="001A3569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4F0AAB">
        <w:rPr>
          <w:rFonts w:ascii="Verdana" w:hAnsi="Verdana" w:cs="Arial"/>
          <w:b/>
          <w:bCs/>
          <w:sz w:val="20"/>
          <w:szCs w:val="20"/>
        </w:rPr>
        <w:t xml:space="preserve">Pour l’organisation syndicale UNSA, </w:t>
      </w:r>
      <w:r w:rsidR="00EB2D4F">
        <w:rPr>
          <w:rFonts w:ascii="Verdana" w:hAnsi="Verdana" w:cs="Arial"/>
          <w:b/>
          <w:bCs/>
          <w:sz w:val="20"/>
          <w:szCs w:val="20"/>
        </w:rPr>
        <w:t>………………..</w:t>
      </w:r>
      <w:r>
        <w:rPr>
          <w:rFonts w:ascii="Verdana" w:hAnsi="Verdana" w:cs="Arial"/>
          <w:b/>
          <w:bCs/>
          <w:sz w:val="20"/>
          <w:szCs w:val="20"/>
        </w:rPr>
        <w:t>.</w:t>
      </w:r>
    </w:p>
    <w:p w14:paraId="20F2BED5" w14:textId="77777777" w:rsidR="000516DB" w:rsidRPr="003109C4" w:rsidRDefault="000516DB" w:rsidP="000516DB">
      <w:pPr>
        <w:rPr>
          <w:rFonts w:ascii="Verdana" w:hAnsi="Verdana"/>
          <w:sz w:val="20"/>
          <w:szCs w:val="20"/>
        </w:rPr>
      </w:pPr>
    </w:p>
    <w:p w14:paraId="1B8FBCD6" w14:textId="77777777" w:rsidR="00C06FD7" w:rsidRPr="00C06FD7" w:rsidRDefault="00C06FD7" w:rsidP="00EC4BE3">
      <w:pPr>
        <w:widowControl w:val="0"/>
        <w:autoSpaceDE w:val="0"/>
        <w:autoSpaceDN w:val="0"/>
        <w:adjustRightInd w:val="0"/>
        <w:spacing w:before="80"/>
        <w:ind w:left="142"/>
        <w:jc w:val="both"/>
        <w:rPr>
          <w:rFonts w:ascii="Arial" w:hAnsi="Arial" w:cs="Arial"/>
          <w:sz w:val="18"/>
          <w:szCs w:val="18"/>
        </w:rPr>
      </w:pPr>
    </w:p>
    <w:sectPr w:rsidR="00C06FD7" w:rsidRPr="00C06FD7" w:rsidSect="00847D54">
      <w:footerReference w:type="default" r:id="rId8"/>
      <w:headerReference w:type="first" r:id="rId9"/>
      <w:footerReference w:type="first" r:id="rId10"/>
      <w:pgSz w:w="11900" w:h="16840"/>
      <w:pgMar w:top="2379" w:right="843" w:bottom="1418" w:left="1134" w:header="709" w:footer="9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0AEA" w14:textId="77777777" w:rsidR="003B6802" w:rsidRDefault="003B6802" w:rsidP="0032465C">
      <w:r>
        <w:separator/>
      </w:r>
    </w:p>
  </w:endnote>
  <w:endnote w:type="continuationSeparator" w:id="0">
    <w:p w14:paraId="6A5B5AE8" w14:textId="77777777" w:rsidR="003B6802" w:rsidRDefault="003B6802" w:rsidP="0032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">
    <w:altName w:val="Bookman Old Style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28808"/>
      <w:docPartObj>
        <w:docPartGallery w:val="Page Numbers (Bottom of Page)"/>
        <w:docPartUnique/>
      </w:docPartObj>
    </w:sdtPr>
    <w:sdtEndPr/>
    <w:sdtContent>
      <w:p w14:paraId="142E07AE" w14:textId="77777777" w:rsidR="00E64077" w:rsidRDefault="00E64077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6432" behindDoc="0" locked="0" layoutInCell="0" allowOverlap="1" wp14:anchorId="539F6A2D" wp14:editId="25B92EDE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9855835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316B681" w14:textId="77777777" w:rsidR="00E64077" w:rsidRDefault="00E6407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E31E21" w:rsidRPr="00E31E21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39F6A2D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5" o:spid="_x0000_s1026" type="#_x0000_t65" style="position:absolute;margin-left:0;margin-top:0;width:29pt;height:21.6pt;z-index:251666432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" o:allowincell="f" adj="14135" strokecolor="gray [1629]" strokeweight=".25pt">
                  <v:textbox>
                    <w:txbxContent>
                      <w:p w14:paraId="1316B681" w14:textId="77777777" w:rsidR="00E64077" w:rsidRDefault="00E6407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E31E21" w:rsidRPr="00E31E21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28809"/>
      <w:docPartObj>
        <w:docPartGallery w:val="Page Numbers (Bottom of Page)"/>
        <w:docPartUnique/>
      </w:docPartObj>
    </w:sdtPr>
    <w:sdtEndPr/>
    <w:sdtContent>
      <w:p w14:paraId="47067211" w14:textId="77777777" w:rsidR="00E64077" w:rsidRDefault="00E64077" w:rsidP="00EB5C78">
        <w:pPr>
          <w:pStyle w:val="Pieddepage"/>
          <w:ind w:left="284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4C47D16A" wp14:editId="7A39B662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9855835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4959F" w14:textId="77777777" w:rsidR="00E64077" w:rsidRDefault="00E6407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E31E21" w:rsidRPr="00E31E21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C47D16A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6" o:spid="_x0000_s1028" type="#_x0000_t65" style="position:absolute;left:0;text-align:left;margin-left:0;margin-top:0;width:29pt;height:21.6pt;z-index:251668480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" o:allowincell="f" adj="14135" strokecolor="gray [1629]" strokeweight=".25pt">
                  <v:textbox>
                    <w:txbxContent>
                      <w:p w14:paraId="43D4959F" w14:textId="77777777" w:rsidR="00E64077" w:rsidRDefault="00E6407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E31E21" w:rsidRPr="00E31E21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348E" w14:textId="77777777" w:rsidR="003B6802" w:rsidRDefault="003B6802" w:rsidP="0032465C">
      <w:r>
        <w:separator/>
      </w:r>
    </w:p>
  </w:footnote>
  <w:footnote w:type="continuationSeparator" w:id="0">
    <w:p w14:paraId="4E2E864B" w14:textId="77777777" w:rsidR="003B6802" w:rsidRDefault="003B6802" w:rsidP="00324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1FB4" w14:textId="77777777" w:rsidR="00E4066D" w:rsidRDefault="00E4066D" w:rsidP="00E4066D">
    <w:pPr>
      <w:pStyle w:val="En-tte"/>
    </w:pPr>
    <w:r>
      <w:rPr>
        <w:noProof/>
        <w:lang w:eastAsia="fr-FR"/>
      </w:rPr>
      <w:drawing>
        <wp:inline distT="0" distB="0" distL="0" distR="0" wp14:anchorId="66E73579" wp14:editId="4EFB42CA">
          <wp:extent cx="2251710" cy="781844"/>
          <wp:effectExtent l="19050" t="0" r="0" b="0"/>
          <wp:docPr id="6" name="Image 6" descr="http://www.cemloc-services.fr/Files/99641/Img/08/BREMST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cemloc-services.fr/Files/99641/Img/08/BREMSTA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7818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C80A65" w14:textId="77777777" w:rsidR="00E4066D" w:rsidRDefault="00E4066D" w:rsidP="00E4066D">
    <w:pPr>
      <w:pStyle w:val="En-tte"/>
    </w:pPr>
    <w:r>
      <w:rPr>
        <w:rFonts w:ascii="Arial" w:hAnsi="Arial" w:cs="Arial"/>
        <w:i/>
        <w:noProof/>
        <w:lang w:eastAsia="fr-F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83E2570" wp14:editId="232EFC4D">
              <wp:simplePos x="0" y="0"/>
              <wp:positionH relativeFrom="column">
                <wp:posOffset>41910</wp:posOffset>
              </wp:positionH>
              <wp:positionV relativeFrom="paragraph">
                <wp:posOffset>55880</wp:posOffset>
              </wp:positionV>
              <wp:extent cx="2225040" cy="723900"/>
              <wp:effectExtent l="0" t="0" r="381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504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3AED89" w14:textId="77777777" w:rsidR="00E4066D" w:rsidRPr="00F178BC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i/>
                              <w:sz w:val="14"/>
                              <w:szCs w:val="18"/>
                            </w:rPr>
                          </w:pPr>
                          <w:r w:rsidRPr="00F178BC">
                            <w:rPr>
                              <w:rFonts w:ascii="Arial" w:hAnsi="Arial" w:cs="Arial"/>
                              <w:i/>
                              <w:sz w:val="14"/>
                              <w:szCs w:val="18"/>
                            </w:rPr>
                            <w:t>SAS au capital de 100 000 €</w:t>
                          </w:r>
                        </w:p>
                        <w:p w14:paraId="08B77F7C" w14:textId="77777777" w:rsidR="00E4066D" w:rsidRPr="00F178BC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i/>
                              <w:sz w:val="14"/>
                              <w:szCs w:val="18"/>
                            </w:rPr>
                          </w:pPr>
                        </w:p>
                        <w:p w14:paraId="02A25BF1" w14:textId="77777777" w:rsidR="00E4066D" w:rsidRPr="00F178BC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4"/>
                              <w:szCs w:val="18"/>
                            </w:rPr>
                          </w:pPr>
                          <w:r w:rsidRPr="00F178BC">
                            <w:rPr>
                              <w:rFonts w:ascii="Arial" w:hAnsi="Arial" w:cs="Arial"/>
                              <w:b/>
                              <w:i/>
                              <w:sz w:val="14"/>
                              <w:szCs w:val="18"/>
                            </w:rPr>
                            <w:t>ZA de l’Europe – Rue de Bruxelles</w:t>
                          </w:r>
                        </w:p>
                        <w:p w14:paraId="29ADE041" w14:textId="77777777" w:rsidR="00E4066D" w:rsidRPr="00F178BC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4"/>
                              <w:szCs w:val="18"/>
                              <w:lang w:val="en-US"/>
                            </w:rPr>
                          </w:pPr>
                          <w:r w:rsidRPr="00F178BC">
                            <w:rPr>
                              <w:rFonts w:ascii="Arial" w:hAnsi="Arial" w:cs="Arial"/>
                              <w:b/>
                              <w:i/>
                              <w:sz w:val="14"/>
                              <w:szCs w:val="18"/>
                              <w:lang w:val="en-US"/>
                            </w:rPr>
                            <w:t>77310 ST FARGEAU-PONTHIERRY</w:t>
                          </w:r>
                        </w:p>
                        <w:p w14:paraId="0E80DDD5" w14:textId="77777777" w:rsidR="00E4066D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sz w:val="14"/>
                              <w:szCs w:val="18"/>
                              <w:lang w:val="en-US"/>
                            </w:rPr>
                          </w:pPr>
                          <w:r w:rsidRPr="00F178BC">
                            <w:rPr>
                              <w:rFonts w:ascii="Arial" w:hAnsi="Arial" w:cs="Arial"/>
                              <w:sz w:val="14"/>
                              <w:szCs w:val="18"/>
                              <w:lang w:val="en-US"/>
                            </w:rPr>
                            <w:t>400 207 957 RCS Melun</w:t>
                          </w:r>
                        </w:p>
                        <w:p w14:paraId="00CAF20D" w14:textId="77777777" w:rsidR="00E4066D" w:rsidRPr="00F178BC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sz w:val="14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8"/>
                              <w:lang w:val="en-US"/>
                            </w:rPr>
                            <w:t>UE/TVA : FR 78 400 207 957</w:t>
                          </w:r>
                        </w:p>
                        <w:p w14:paraId="04B47CA5" w14:textId="77777777" w:rsidR="00E4066D" w:rsidRPr="00BF4445" w:rsidRDefault="00E4066D" w:rsidP="00E4066D">
                          <w:pPr>
                            <w:pStyle w:val="En-tte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14:paraId="1B1E87F5" w14:textId="77777777" w:rsidR="00E4066D" w:rsidRPr="00BF4445" w:rsidRDefault="00E4066D" w:rsidP="00E4066D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14:paraId="7D5281F2" w14:textId="77777777" w:rsidR="00E4066D" w:rsidRPr="00BF4445" w:rsidRDefault="00E4066D" w:rsidP="00E4066D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BF4445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400 207 957 RCS Melun</w:t>
                          </w:r>
                        </w:p>
                        <w:p w14:paraId="61502DD1" w14:textId="77777777" w:rsidR="00E4066D" w:rsidRPr="00BF4445" w:rsidRDefault="00E4066D" w:rsidP="00E4066D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</w:pPr>
                          <w:r w:rsidRPr="00BF4445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UE/TVA : FR 78 400 207 957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3E257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.3pt;margin-top:4.4pt;width:175.2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" stroked="f">
              <v:textbox>
                <w:txbxContent>
                  <w:p w14:paraId="6D3AED89" w14:textId="77777777" w:rsidR="00E4066D" w:rsidRPr="00F178BC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i/>
                        <w:sz w:val="14"/>
                        <w:szCs w:val="18"/>
                      </w:rPr>
                    </w:pPr>
                    <w:r w:rsidRPr="00F178BC">
                      <w:rPr>
                        <w:rFonts w:ascii="Arial" w:hAnsi="Arial" w:cs="Arial"/>
                        <w:i/>
                        <w:sz w:val="14"/>
                        <w:szCs w:val="18"/>
                      </w:rPr>
                      <w:t>SAS au capital de 100 000 €</w:t>
                    </w:r>
                  </w:p>
                  <w:p w14:paraId="08B77F7C" w14:textId="77777777" w:rsidR="00E4066D" w:rsidRPr="00F178BC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i/>
                        <w:sz w:val="14"/>
                        <w:szCs w:val="18"/>
                      </w:rPr>
                    </w:pPr>
                  </w:p>
                  <w:p w14:paraId="02A25BF1" w14:textId="77777777" w:rsidR="00E4066D" w:rsidRPr="00F178BC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b/>
                        <w:i/>
                        <w:sz w:val="14"/>
                        <w:szCs w:val="18"/>
                      </w:rPr>
                    </w:pPr>
                    <w:r w:rsidRPr="00F178BC">
                      <w:rPr>
                        <w:rFonts w:ascii="Arial" w:hAnsi="Arial" w:cs="Arial"/>
                        <w:b/>
                        <w:i/>
                        <w:sz w:val="14"/>
                        <w:szCs w:val="18"/>
                      </w:rPr>
                      <w:t>ZA de l’Europe – Rue de Bruxelles</w:t>
                    </w:r>
                  </w:p>
                  <w:p w14:paraId="29ADE041" w14:textId="77777777" w:rsidR="00E4066D" w:rsidRPr="00F178BC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b/>
                        <w:i/>
                        <w:sz w:val="14"/>
                        <w:szCs w:val="18"/>
                        <w:lang w:val="en-US"/>
                      </w:rPr>
                    </w:pPr>
                    <w:r w:rsidRPr="00F178BC">
                      <w:rPr>
                        <w:rFonts w:ascii="Arial" w:hAnsi="Arial" w:cs="Arial"/>
                        <w:b/>
                        <w:i/>
                        <w:sz w:val="14"/>
                        <w:szCs w:val="18"/>
                        <w:lang w:val="en-US"/>
                      </w:rPr>
                      <w:t>77310 ST FARGEAU-PONTHIERRY</w:t>
                    </w:r>
                  </w:p>
                  <w:p w14:paraId="0E80DDD5" w14:textId="77777777" w:rsidR="00E4066D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sz w:val="14"/>
                        <w:szCs w:val="18"/>
                        <w:lang w:val="en-US"/>
                      </w:rPr>
                    </w:pPr>
                    <w:r w:rsidRPr="00F178BC">
                      <w:rPr>
                        <w:rFonts w:ascii="Arial" w:hAnsi="Arial" w:cs="Arial"/>
                        <w:sz w:val="14"/>
                        <w:szCs w:val="18"/>
                        <w:lang w:val="en-US"/>
                      </w:rPr>
                      <w:t>400 207 957 RCS Melun</w:t>
                    </w:r>
                  </w:p>
                  <w:p w14:paraId="00CAF20D" w14:textId="77777777" w:rsidR="00E4066D" w:rsidRPr="00F178BC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sz w:val="14"/>
                        <w:szCs w:val="18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8"/>
                        <w:lang w:val="en-US"/>
                      </w:rPr>
                      <w:t>UE/TVA : FR 78 400 207 957</w:t>
                    </w:r>
                  </w:p>
                  <w:p w14:paraId="04B47CA5" w14:textId="77777777" w:rsidR="00E4066D" w:rsidRPr="00BF4445" w:rsidRDefault="00E4066D" w:rsidP="00E4066D">
                    <w:pPr>
                      <w:pStyle w:val="En-tte"/>
                      <w:jc w:val="center"/>
                      <w:rPr>
                        <w:rFonts w:ascii="Arial" w:hAnsi="Arial" w:cs="Arial"/>
                        <w:b/>
                        <w:i/>
                        <w:sz w:val="18"/>
                        <w:szCs w:val="18"/>
                        <w:lang w:val="en-US"/>
                      </w:rPr>
                    </w:pPr>
                  </w:p>
                  <w:p w14:paraId="1B1E87F5" w14:textId="77777777" w:rsidR="00E4066D" w:rsidRPr="00BF4445" w:rsidRDefault="00E4066D" w:rsidP="00E4066D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</w:pPr>
                  </w:p>
                  <w:p w14:paraId="7D5281F2" w14:textId="77777777" w:rsidR="00E4066D" w:rsidRPr="00BF4445" w:rsidRDefault="00E4066D" w:rsidP="00E4066D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</w:pPr>
                    <w:r w:rsidRPr="00BF4445"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  <w:t>400 207 957 RCS Melun</w:t>
                    </w:r>
                  </w:p>
                  <w:p w14:paraId="61502DD1" w14:textId="77777777" w:rsidR="00E4066D" w:rsidRPr="00BF4445" w:rsidRDefault="00E4066D" w:rsidP="00E4066D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</w:pPr>
                    <w:r w:rsidRPr="00BF4445">
                      <w:rPr>
                        <w:rFonts w:ascii="Arial" w:hAnsi="Arial" w:cs="Arial"/>
                        <w:sz w:val="18"/>
                        <w:szCs w:val="18"/>
                        <w:lang w:val="en-US"/>
                      </w:rPr>
                      <w:t>UE/TVA : FR 78 400 207 957</w:t>
                    </w:r>
                  </w:p>
                </w:txbxContent>
              </v:textbox>
            </v:shape>
          </w:pict>
        </mc:Fallback>
      </mc:AlternateContent>
    </w:r>
  </w:p>
  <w:p w14:paraId="7B437B89" w14:textId="77777777" w:rsidR="00E4066D" w:rsidRDefault="00E4066D" w:rsidP="00E4066D">
    <w:pPr>
      <w:pStyle w:val="En-tte"/>
      <w:rPr>
        <w:rFonts w:ascii="Arial" w:hAnsi="Arial" w:cs="Arial"/>
        <w:i/>
      </w:rPr>
    </w:pPr>
  </w:p>
  <w:p w14:paraId="590D45C8" w14:textId="77777777" w:rsidR="00E4066D" w:rsidRPr="00E4066D" w:rsidRDefault="00E4066D" w:rsidP="00E4066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84102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AC244DB2"/>
    <w:name w:val="WW8Num9"/>
    <w:lvl w:ilvl="0">
      <w:start w:val="1"/>
      <w:numFmt w:val="upperRoman"/>
      <w:lvlText w:val="Article %1. "/>
      <w:lvlJc w:val="left"/>
      <w:pPr>
        <w:tabs>
          <w:tab w:val="num" w:pos="1440"/>
        </w:tabs>
        <w:ind w:left="0" w:firstLine="0"/>
      </w:pPr>
      <w:rPr>
        <w:rFonts w:ascii="Calibri" w:hAnsi="Calibri" w:cs="Comic Sans MS" w:hint="default"/>
        <w:b/>
        <w:sz w:val="24"/>
        <w:szCs w:val="24"/>
      </w:rPr>
    </w:lvl>
    <w:lvl w:ilvl="1">
      <w:start w:val="1"/>
      <w:numFmt w:val="decimal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61" w:hanging="360"/>
      </w:pPr>
      <w:rPr>
        <w:rFonts w:ascii="Arial Narrow" w:hAnsi="Arial Narrow" w:cs="Arial Narrow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Times New Roman"/>
      </w:rPr>
    </w:lvl>
  </w:abstractNum>
  <w:abstractNum w:abstractNumId="6" w15:restartNumberingAfterBreak="0">
    <w:nsid w:val="20C566EF"/>
    <w:multiLevelType w:val="hybridMultilevel"/>
    <w:tmpl w:val="67C6A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D7C3D"/>
    <w:multiLevelType w:val="multilevel"/>
    <w:tmpl w:val="A5FAF8AC"/>
    <w:numStyleLink w:val="Style2"/>
  </w:abstractNum>
  <w:abstractNum w:abstractNumId="8" w15:restartNumberingAfterBreak="0">
    <w:nsid w:val="39936E4B"/>
    <w:multiLevelType w:val="hybridMultilevel"/>
    <w:tmpl w:val="39B67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74564"/>
    <w:multiLevelType w:val="hybridMultilevel"/>
    <w:tmpl w:val="94E0C0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BEF"/>
    <w:multiLevelType w:val="multilevel"/>
    <w:tmpl w:val="A5FAF8AC"/>
    <w:styleLink w:val="Style2"/>
    <w:lvl w:ilvl="0">
      <w:start w:val="1"/>
      <w:numFmt w:val="upperRoman"/>
      <w:lvlText w:val="Article %1. "/>
      <w:lvlJc w:val="left"/>
      <w:pPr>
        <w:tabs>
          <w:tab w:val="num" w:pos="1440"/>
        </w:tabs>
        <w:ind w:left="0" w:firstLine="0"/>
      </w:pPr>
      <w:rPr>
        <w:rFonts w:ascii="Comic Sans MS" w:hAnsi="Comic Sans MS" w:hint="default"/>
        <w:sz w:val="22"/>
        <w:szCs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55E2138A"/>
    <w:multiLevelType w:val="hybridMultilevel"/>
    <w:tmpl w:val="B01A69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10FB1"/>
    <w:multiLevelType w:val="hybridMultilevel"/>
    <w:tmpl w:val="6DDCEFF6"/>
    <w:lvl w:ilvl="0" w:tplc="3D9298DA">
      <w:start w:val="4"/>
      <w:numFmt w:val="bullet"/>
      <w:pStyle w:val="Titre1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6121AA2"/>
    <w:multiLevelType w:val="hybridMultilevel"/>
    <w:tmpl w:val="4372DC06"/>
    <w:lvl w:ilvl="0" w:tplc="C6C0571C">
      <w:start w:val="4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71773771">
    <w:abstractNumId w:val="12"/>
  </w:num>
  <w:num w:numId="2" w16cid:durableId="864904433">
    <w:abstractNumId w:val="13"/>
  </w:num>
  <w:num w:numId="3" w16cid:durableId="412094816">
    <w:abstractNumId w:val="0"/>
  </w:num>
  <w:num w:numId="4" w16cid:durableId="1504855584">
    <w:abstractNumId w:val="1"/>
  </w:num>
  <w:num w:numId="5" w16cid:durableId="906183197">
    <w:abstractNumId w:val="2"/>
  </w:num>
  <w:num w:numId="6" w16cid:durableId="722145369">
    <w:abstractNumId w:val="3"/>
  </w:num>
  <w:num w:numId="7" w16cid:durableId="2078745485">
    <w:abstractNumId w:val="4"/>
  </w:num>
  <w:num w:numId="8" w16cid:durableId="2058167131">
    <w:abstractNumId w:val="5"/>
  </w:num>
  <w:num w:numId="9" w16cid:durableId="1909076622">
    <w:abstractNumId w:val="7"/>
    <w:lvlOverride w:ilvl="0">
      <w:lvl w:ilvl="0">
        <w:start w:val="1"/>
        <w:numFmt w:val="upperRoman"/>
        <w:lvlText w:val="Article %1. 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sz w:val="24"/>
          <w:szCs w:val="24"/>
        </w:rPr>
      </w:lvl>
    </w:lvlOverride>
  </w:num>
  <w:num w:numId="10" w16cid:durableId="306592184">
    <w:abstractNumId w:val="10"/>
  </w:num>
  <w:num w:numId="11" w16cid:durableId="1034423825">
    <w:abstractNumId w:val="6"/>
  </w:num>
  <w:num w:numId="12" w16cid:durableId="418528540">
    <w:abstractNumId w:val="9"/>
  </w:num>
  <w:num w:numId="13" w16cid:durableId="943272888">
    <w:abstractNumId w:val="8"/>
  </w:num>
  <w:num w:numId="14" w16cid:durableId="18227727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04EA3"/>
    <w:rsid w:val="000106F6"/>
    <w:rsid w:val="00010881"/>
    <w:rsid w:val="00021111"/>
    <w:rsid w:val="00027D77"/>
    <w:rsid w:val="000315E5"/>
    <w:rsid w:val="000317C9"/>
    <w:rsid w:val="000321E1"/>
    <w:rsid w:val="00034AF7"/>
    <w:rsid w:val="00035B92"/>
    <w:rsid w:val="0003791D"/>
    <w:rsid w:val="00037C33"/>
    <w:rsid w:val="00043A0F"/>
    <w:rsid w:val="000516DB"/>
    <w:rsid w:val="00096AF4"/>
    <w:rsid w:val="000A61FC"/>
    <w:rsid w:val="000B1F92"/>
    <w:rsid w:val="000B4EED"/>
    <w:rsid w:val="000C61F5"/>
    <w:rsid w:val="000C680F"/>
    <w:rsid w:val="000C75CF"/>
    <w:rsid w:val="000F5F10"/>
    <w:rsid w:val="00100FC6"/>
    <w:rsid w:val="00113EAD"/>
    <w:rsid w:val="00114F80"/>
    <w:rsid w:val="001222F0"/>
    <w:rsid w:val="001374E6"/>
    <w:rsid w:val="0014309B"/>
    <w:rsid w:val="001519CF"/>
    <w:rsid w:val="001650F2"/>
    <w:rsid w:val="0019287F"/>
    <w:rsid w:val="00196D50"/>
    <w:rsid w:val="001971DA"/>
    <w:rsid w:val="0019763E"/>
    <w:rsid w:val="001A3569"/>
    <w:rsid w:val="001F22C1"/>
    <w:rsid w:val="001F2B80"/>
    <w:rsid w:val="001F4E76"/>
    <w:rsid w:val="001F5C67"/>
    <w:rsid w:val="001F784C"/>
    <w:rsid w:val="00203FC1"/>
    <w:rsid w:val="002064F9"/>
    <w:rsid w:val="00207E82"/>
    <w:rsid w:val="00231567"/>
    <w:rsid w:val="002463E3"/>
    <w:rsid w:val="00253308"/>
    <w:rsid w:val="002656E0"/>
    <w:rsid w:val="00265F48"/>
    <w:rsid w:val="0027345A"/>
    <w:rsid w:val="002762F6"/>
    <w:rsid w:val="00290092"/>
    <w:rsid w:val="002935AB"/>
    <w:rsid w:val="002A792D"/>
    <w:rsid w:val="002D34E9"/>
    <w:rsid w:val="002D49F5"/>
    <w:rsid w:val="002E22FA"/>
    <w:rsid w:val="002E6570"/>
    <w:rsid w:val="003046E5"/>
    <w:rsid w:val="00305D7C"/>
    <w:rsid w:val="00316447"/>
    <w:rsid w:val="0032465C"/>
    <w:rsid w:val="00331958"/>
    <w:rsid w:val="0034030F"/>
    <w:rsid w:val="00350E61"/>
    <w:rsid w:val="00357BE7"/>
    <w:rsid w:val="00373BF2"/>
    <w:rsid w:val="003973FB"/>
    <w:rsid w:val="003A1399"/>
    <w:rsid w:val="003A5A15"/>
    <w:rsid w:val="003A7FE5"/>
    <w:rsid w:val="003B6802"/>
    <w:rsid w:val="003C72D1"/>
    <w:rsid w:val="003D265E"/>
    <w:rsid w:val="003F4002"/>
    <w:rsid w:val="003F43BF"/>
    <w:rsid w:val="00402791"/>
    <w:rsid w:val="00411E3C"/>
    <w:rsid w:val="004154F1"/>
    <w:rsid w:val="004422A2"/>
    <w:rsid w:val="00442993"/>
    <w:rsid w:val="00451C1A"/>
    <w:rsid w:val="004569C1"/>
    <w:rsid w:val="00487DB7"/>
    <w:rsid w:val="004945FC"/>
    <w:rsid w:val="004A1EC5"/>
    <w:rsid w:val="004B1393"/>
    <w:rsid w:val="004B5A52"/>
    <w:rsid w:val="004C17A0"/>
    <w:rsid w:val="004C5C31"/>
    <w:rsid w:val="004C7FD9"/>
    <w:rsid w:val="004D2542"/>
    <w:rsid w:val="004F4CBA"/>
    <w:rsid w:val="004F5247"/>
    <w:rsid w:val="005007B4"/>
    <w:rsid w:val="00506C03"/>
    <w:rsid w:val="00513BA7"/>
    <w:rsid w:val="00517D3A"/>
    <w:rsid w:val="0054672D"/>
    <w:rsid w:val="0056300C"/>
    <w:rsid w:val="00587BEB"/>
    <w:rsid w:val="005A49CD"/>
    <w:rsid w:val="005B0F51"/>
    <w:rsid w:val="005B3BDF"/>
    <w:rsid w:val="005B45B9"/>
    <w:rsid w:val="005C3464"/>
    <w:rsid w:val="005C7B78"/>
    <w:rsid w:val="005D0A7E"/>
    <w:rsid w:val="005E083D"/>
    <w:rsid w:val="005E1FAB"/>
    <w:rsid w:val="00611EA6"/>
    <w:rsid w:val="00613093"/>
    <w:rsid w:val="006521AA"/>
    <w:rsid w:val="006549D5"/>
    <w:rsid w:val="006556B0"/>
    <w:rsid w:val="00666D75"/>
    <w:rsid w:val="0066708D"/>
    <w:rsid w:val="00693234"/>
    <w:rsid w:val="006A523D"/>
    <w:rsid w:val="006B3B98"/>
    <w:rsid w:val="006B5D44"/>
    <w:rsid w:val="006C55DF"/>
    <w:rsid w:val="006C762F"/>
    <w:rsid w:val="006D4087"/>
    <w:rsid w:val="006F2031"/>
    <w:rsid w:val="00704241"/>
    <w:rsid w:val="00712ADB"/>
    <w:rsid w:val="00713C83"/>
    <w:rsid w:val="00716791"/>
    <w:rsid w:val="00723ADC"/>
    <w:rsid w:val="007242F2"/>
    <w:rsid w:val="00794974"/>
    <w:rsid w:val="007A1CD3"/>
    <w:rsid w:val="007A2A09"/>
    <w:rsid w:val="007A59E6"/>
    <w:rsid w:val="007B1EFD"/>
    <w:rsid w:val="007B2252"/>
    <w:rsid w:val="007F221D"/>
    <w:rsid w:val="00803B42"/>
    <w:rsid w:val="00824534"/>
    <w:rsid w:val="00830E28"/>
    <w:rsid w:val="00847D54"/>
    <w:rsid w:val="00854C06"/>
    <w:rsid w:val="008644B8"/>
    <w:rsid w:val="0086744E"/>
    <w:rsid w:val="00867784"/>
    <w:rsid w:val="008726F6"/>
    <w:rsid w:val="00875988"/>
    <w:rsid w:val="008829FC"/>
    <w:rsid w:val="00884677"/>
    <w:rsid w:val="0089475F"/>
    <w:rsid w:val="008B0C92"/>
    <w:rsid w:val="008C397F"/>
    <w:rsid w:val="008E0B9A"/>
    <w:rsid w:val="008E6DFA"/>
    <w:rsid w:val="0090716F"/>
    <w:rsid w:val="009171D9"/>
    <w:rsid w:val="00937928"/>
    <w:rsid w:val="00956643"/>
    <w:rsid w:val="00965B0C"/>
    <w:rsid w:val="0097753A"/>
    <w:rsid w:val="009868E5"/>
    <w:rsid w:val="009974C8"/>
    <w:rsid w:val="00997778"/>
    <w:rsid w:val="009A017D"/>
    <w:rsid w:val="009D6687"/>
    <w:rsid w:val="009D6A6D"/>
    <w:rsid w:val="00A10E28"/>
    <w:rsid w:val="00A13974"/>
    <w:rsid w:val="00A14F20"/>
    <w:rsid w:val="00A16A89"/>
    <w:rsid w:val="00A274D3"/>
    <w:rsid w:val="00A2779C"/>
    <w:rsid w:val="00A31088"/>
    <w:rsid w:val="00A35F6A"/>
    <w:rsid w:val="00A86C61"/>
    <w:rsid w:val="00AB1A0E"/>
    <w:rsid w:val="00AB786A"/>
    <w:rsid w:val="00AC4A4E"/>
    <w:rsid w:val="00AC6950"/>
    <w:rsid w:val="00AC723B"/>
    <w:rsid w:val="00AD0811"/>
    <w:rsid w:val="00AD2489"/>
    <w:rsid w:val="00AF65ED"/>
    <w:rsid w:val="00B004A5"/>
    <w:rsid w:val="00B0464B"/>
    <w:rsid w:val="00B234E0"/>
    <w:rsid w:val="00B34A64"/>
    <w:rsid w:val="00B47361"/>
    <w:rsid w:val="00B52803"/>
    <w:rsid w:val="00B569D4"/>
    <w:rsid w:val="00B6149C"/>
    <w:rsid w:val="00B63067"/>
    <w:rsid w:val="00B647C0"/>
    <w:rsid w:val="00BB22A9"/>
    <w:rsid w:val="00BE14B6"/>
    <w:rsid w:val="00BF4445"/>
    <w:rsid w:val="00BF5C16"/>
    <w:rsid w:val="00C0598C"/>
    <w:rsid w:val="00C06FD7"/>
    <w:rsid w:val="00C302F6"/>
    <w:rsid w:val="00C4493D"/>
    <w:rsid w:val="00C53CBF"/>
    <w:rsid w:val="00C742EB"/>
    <w:rsid w:val="00C80514"/>
    <w:rsid w:val="00C910CF"/>
    <w:rsid w:val="00C93C99"/>
    <w:rsid w:val="00C95D0F"/>
    <w:rsid w:val="00C97026"/>
    <w:rsid w:val="00C973B6"/>
    <w:rsid w:val="00CA1EC3"/>
    <w:rsid w:val="00CA4C83"/>
    <w:rsid w:val="00CC5240"/>
    <w:rsid w:val="00CC5CA9"/>
    <w:rsid w:val="00CE0A3F"/>
    <w:rsid w:val="00CE0FCF"/>
    <w:rsid w:val="00CE5F1E"/>
    <w:rsid w:val="00D200E9"/>
    <w:rsid w:val="00D34093"/>
    <w:rsid w:val="00D42E19"/>
    <w:rsid w:val="00D5431A"/>
    <w:rsid w:val="00D56C65"/>
    <w:rsid w:val="00D610CD"/>
    <w:rsid w:val="00D62C05"/>
    <w:rsid w:val="00D76F31"/>
    <w:rsid w:val="00D94DA2"/>
    <w:rsid w:val="00DA0100"/>
    <w:rsid w:val="00DA766E"/>
    <w:rsid w:val="00DB79F3"/>
    <w:rsid w:val="00DC1B86"/>
    <w:rsid w:val="00DD1C9D"/>
    <w:rsid w:val="00DD7E16"/>
    <w:rsid w:val="00DF4C85"/>
    <w:rsid w:val="00E010D0"/>
    <w:rsid w:val="00E108BF"/>
    <w:rsid w:val="00E1228D"/>
    <w:rsid w:val="00E24C22"/>
    <w:rsid w:val="00E31E21"/>
    <w:rsid w:val="00E37686"/>
    <w:rsid w:val="00E37A4B"/>
    <w:rsid w:val="00E37D15"/>
    <w:rsid w:val="00E4066D"/>
    <w:rsid w:val="00E422AF"/>
    <w:rsid w:val="00E4312F"/>
    <w:rsid w:val="00E45731"/>
    <w:rsid w:val="00E4690A"/>
    <w:rsid w:val="00E52239"/>
    <w:rsid w:val="00E64077"/>
    <w:rsid w:val="00EA2F51"/>
    <w:rsid w:val="00EA5D94"/>
    <w:rsid w:val="00EB0766"/>
    <w:rsid w:val="00EB2D4F"/>
    <w:rsid w:val="00EB5C78"/>
    <w:rsid w:val="00EC4BE3"/>
    <w:rsid w:val="00EF64C7"/>
    <w:rsid w:val="00F14DC7"/>
    <w:rsid w:val="00F228CC"/>
    <w:rsid w:val="00F30C58"/>
    <w:rsid w:val="00F33558"/>
    <w:rsid w:val="00F36871"/>
    <w:rsid w:val="00F401EF"/>
    <w:rsid w:val="00F52C7C"/>
    <w:rsid w:val="00F60BE7"/>
    <w:rsid w:val="00F74835"/>
    <w:rsid w:val="00F75C48"/>
    <w:rsid w:val="00F76112"/>
    <w:rsid w:val="00F83519"/>
    <w:rsid w:val="00F87F00"/>
    <w:rsid w:val="00F96984"/>
    <w:rsid w:val="00FA021B"/>
    <w:rsid w:val="00FA6613"/>
    <w:rsid w:val="00FB404E"/>
    <w:rsid w:val="00FE352B"/>
    <w:rsid w:val="00FF62FB"/>
    <w:rsid w:val="00FF7035"/>
    <w:rsid w:val="00FF7F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1154"/>
  <w15:docId w15:val="{0730BACD-DA26-40F5-AC87-7B141858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1958"/>
  </w:style>
  <w:style w:type="paragraph" w:styleId="Titre1">
    <w:name w:val="heading 1"/>
    <w:basedOn w:val="Normal"/>
    <w:next w:val="Normal"/>
    <w:link w:val="Titre1Car"/>
    <w:qFormat/>
    <w:rsid w:val="004B1393"/>
    <w:pPr>
      <w:keepNext/>
      <w:widowControl w:val="0"/>
      <w:numPr>
        <w:numId w:val="1"/>
      </w:numPr>
      <w:suppressAutoHyphens/>
      <w:spacing w:before="240" w:after="60"/>
      <w:outlineLvl w:val="0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5C78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EB5C78"/>
  </w:style>
  <w:style w:type="paragraph" w:styleId="Pieddepage">
    <w:name w:val="footer"/>
    <w:basedOn w:val="Normal"/>
    <w:link w:val="PieddepageCar"/>
    <w:uiPriority w:val="99"/>
    <w:unhideWhenUsed/>
    <w:rsid w:val="00EB5C78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5C78"/>
  </w:style>
  <w:style w:type="character" w:styleId="Lienhypertexte">
    <w:name w:val="Hyperlink"/>
    <w:basedOn w:val="Policepardfaut"/>
    <w:uiPriority w:val="99"/>
    <w:unhideWhenUsed/>
    <w:rsid w:val="00EB5C78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0A61FC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7242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7242F2"/>
    <w:rPr>
      <w:i/>
      <w:iCs/>
    </w:rPr>
  </w:style>
  <w:style w:type="paragraph" w:styleId="Textedebulles">
    <w:name w:val="Balloon Text"/>
    <w:basedOn w:val="Normal"/>
    <w:link w:val="TextedebullesCar"/>
    <w:rsid w:val="00C95D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95D0F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rsid w:val="006549D5"/>
    <w:rPr>
      <w:sz w:val="16"/>
      <w:szCs w:val="16"/>
    </w:rPr>
  </w:style>
  <w:style w:type="paragraph" w:styleId="Commentaire">
    <w:name w:val="annotation text"/>
    <w:basedOn w:val="Normal"/>
    <w:link w:val="CommentaireCar"/>
    <w:rsid w:val="006549D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549D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6549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549D5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868E5"/>
    <w:pPr>
      <w:ind w:left="720"/>
      <w:contextualSpacing/>
    </w:pPr>
  </w:style>
  <w:style w:type="paragraph" w:styleId="Listepuces">
    <w:name w:val="List Bullet"/>
    <w:basedOn w:val="Normal"/>
    <w:rsid w:val="003F43BF"/>
    <w:pPr>
      <w:numPr>
        <w:numId w:val="3"/>
      </w:numPr>
      <w:contextualSpacing/>
    </w:pPr>
  </w:style>
  <w:style w:type="character" w:customStyle="1" w:styleId="Titre1Car">
    <w:name w:val="Titre 1 Car"/>
    <w:basedOn w:val="Policepardfaut"/>
    <w:link w:val="Titre1"/>
    <w:rsid w:val="004B1393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paragraph" w:styleId="Corpsdetexte">
    <w:name w:val="Body Text"/>
    <w:basedOn w:val="Normal"/>
    <w:link w:val="CorpsdetexteCar"/>
    <w:rsid w:val="004B1393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CorpsdetexteCar">
    <w:name w:val="Corps de texte Car"/>
    <w:basedOn w:val="Policepardfaut"/>
    <w:link w:val="Corpsdetexte"/>
    <w:rsid w:val="004B1393"/>
    <w:rPr>
      <w:rFonts w:ascii="Times New Roman" w:eastAsia="SimSun" w:hAnsi="Times New Roman" w:cs="Mangal"/>
      <w:kern w:val="1"/>
      <w:lang w:eastAsia="hi-IN" w:bidi="hi-IN"/>
    </w:rPr>
  </w:style>
  <w:style w:type="numbering" w:customStyle="1" w:styleId="Style2">
    <w:name w:val="Style2"/>
    <w:pPr>
      <w:numPr>
        <w:numId w:val="10"/>
      </w:numPr>
    </w:pPr>
  </w:style>
  <w:style w:type="paragraph" w:customStyle="1" w:styleId="TEXTE">
    <w:name w:val="TEXTE"/>
    <w:rsid w:val="00E52239"/>
    <w:pPr>
      <w:keepLines/>
      <w:spacing w:after="480" w:line="240" w:lineRule="exact"/>
      <w:ind w:left="1134"/>
    </w:pPr>
    <w:rPr>
      <w:rFonts w:ascii="Bookman" w:eastAsia="Times New Roman" w:hAnsi="Book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1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A41B7-D6AB-42FD-91E3-D8C658B4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2403</Characters>
  <Application>Microsoft Office Word</Application>
  <DocSecurity>0</DocSecurity>
  <Lines>80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Agence Cosmic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Cosmic</dc:creator>
  <cp:lastModifiedBy>Clementine VANMAIRIS</cp:lastModifiedBy>
  <cp:revision>3</cp:revision>
  <cp:lastPrinted>2025-03-26T14:11:00Z</cp:lastPrinted>
  <dcterms:created xsi:type="dcterms:W3CDTF">2026-05-19T08:18:00Z</dcterms:created>
  <dcterms:modified xsi:type="dcterms:W3CDTF">2026-05-19T08:19:00Z</dcterms:modified>
</cp:coreProperties>
</file>